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F7F" w:rsidRPr="00B008B8" w:rsidRDefault="00AB6F7F" w:rsidP="00276178">
      <w:pPr>
        <w:pStyle w:val="Style1"/>
        <w:widowControl/>
        <w:spacing w:before="67" w:after="307"/>
        <w:ind w:left="1440" w:firstLine="720"/>
        <w:rPr>
          <w:rStyle w:val="FontStyle17"/>
        </w:rPr>
        <w:sectPr w:rsidR="00AB6F7F" w:rsidRPr="00B008B8" w:rsidSect="00276178">
          <w:type w:val="continuous"/>
          <w:pgSz w:w="11906" w:h="16838"/>
          <w:pgMar w:top="1147" w:right="751" w:bottom="502" w:left="1471" w:header="720" w:footer="720" w:gutter="0"/>
          <w:cols w:space="720"/>
          <w:docGrid w:linePitch="360"/>
        </w:sectPr>
      </w:pPr>
      <w:r w:rsidRPr="00B008B8">
        <w:rPr>
          <w:rStyle w:val="FontStyle17"/>
        </w:rPr>
        <w:t>ПОЯСНИТЕЛЬНАЯ  ЗАПИСКА</w:t>
      </w:r>
    </w:p>
    <w:p w:rsidR="00AB6F7F" w:rsidRPr="00B008B8" w:rsidRDefault="00AB6F7F" w:rsidP="00276178">
      <w:pPr>
        <w:pStyle w:val="Style2"/>
        <w:widowControl/>
        <w:spacing w:line="240" w:lineRule="exact"/>
        <w:ind w:left="221"/>
        <w:jc w:val="center"/>
      </w:pPr>
    </w:p>
    <w:p w:rsidR="00AB6F7F" w:rsidRPr="00B008B8" w:rsidRDefault="00AB6F7F" w:rsidP="00276178">
      <w:pPr>
        <w:pStyle w:val="Style2"/>
        <w:widowControl/>
        <w:spacing w:line="240" w:lineRule="exact"/>
        <w:ind w:left="221"/>
        <w:jc w:val="center"/>
        <w:rPr>
          <w:sz w:val="20"/>
          <w:szCs w:val="20"/>
        </w:rPr>
      </w:pPr>
    </w:p>
    <w:p w:rsidR="00AB6F7F" w:rsidRPr="00B008B8" w:rsidRDefault="00AB6F7F" w:rsidP="00276178">
      <w:pPr>
        <w:pStyle w:val="Style2"/>
        <w:widowControl/>
        <w:spacing w:line="240" w:lineRule="exact"/>
        <w:ind w:left="221"/>
        <w:jc w:val="center"/>
        <w:rPr>
          <w:sz w:val="20"/>
          <w:szCs w:val="20"/>
        </w:rPr>
      </w:pPr>
    </w:p>
    <w:p w:rsidR="00AB6F7F" w:rsidRPr="00B008B8" w:rsidRDefault="00AB6F7F" w:rsidP="00276178">
      <w:pPr>
        <w:pStyle w:val="Style2"/>
        <w:widowControl/>
        <w:spacing w:before="139"/>
        <w:ind w:left="941" w:firstLine="499"/>
        <w:jc w:val="center"/>
        <w:rPr>
          <w:rStyle w:val="FontStyle18"/>
        </w:rPr>
      </w:pPr>
      <w:r w:rsidRPr="00B008B8">
        <w:rPr>
          <w:rStyle w:val="FontStyle18"/>
        </w:rPr>
        <w:t xml:space="preserve">на 1 </w:t>
      </w:r>
      <w:r w:rsidR="00642B24">
        <w:rPr>
          <w:rStyle w:val="FontStyle18"/>
        </w:rPr>
        <w:t>апреля</w:t>
      </w:r>
      <w:r w:rsidRPr="00B008B8">
        <w:rPr>
          <w:rStyle w:val="FontStyle18"/>
        </w:rPr>
        <w:t xml:space="preserve"> </w:t>
      </w:r>
      <w:r w:rsidR="005D38DA">
        <w:rPr>
          <w:rStyle w:val="FontStyle18"/>
        </w:rPr>
        <w:t>202</w:t>
      </w:r>
      <w:r w:rsidR="00BE2AE6">
        <w:rPr>
          <w:rStyle w:val="FontStyle18"/>
        </w:rPr>
        <w:t>6</w:t>
      </w:r>
      <w:r w:rsidR="00D51272">
        <w:rPr>
          <w:rStyle w:val="FontStyle18"/>
        </w:rPr>
        <w:t xml:space="preserve"> </w:t>
      </w:r>
      <w:r w:rsidRPr="00B008B8">
        <w:rPr>
          <w:rStyle w:val="FontStyle18"/>
        </w:rPr>
        <w:t>года</w:t>
      </w:r>
    </w:p>
    <w:p w:rsidR="00AB6F7F" w:rsidRPr="00B008B8" w:rsidRDefault="00AB6F7F" w:rsidP="00276178">
      <w:pPr>
        <w:pStyle w:val="Style3"/>
        <w:widowControl/>
        <w:spacing w:line="240" w:lineRule="exact"/>
        <w:ind w:right="2304"/>
        <w:rPr>
          <w:sz w:val="20"/>
          <w:szCs w:val="20"/>
        </w:rPr>
      </w:pPr>
    </w:p>
    <w:p w:rsidR="00AB6F7F" w:rsidRPr="00B008B8" w:rsidRDefault="00AB6F7F" w:rsidP="00276178">
      <w:pPr>
        <w:pStyle w:val="Style3"/>
        <w:widowControl/>
        <w:spacing w:before="14" w:line="230" w:lineRule="exact"/>
        <w:ind w:right="2304"/>
        <w:rPr>
          <w:rStyle w:val="FontStyle20"/>
        </w:rPr>
      </w:pPr>
      <w:r w:rsidRPr="00B008B8">
        <w:rPr>
          <w:rStyle w:val="FontStyle20"/>
        </w:rPr>
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</w:t>
      </w:r>
    </w:p>
    <w:p w:rsidR="00AB6F7F" w:rsidRPr="00B008B8" w:rsidRDefault="00AB6F7F" w:rsidP="00276178">
      <w:pPr>
        <w:pStyle w:val="Style4"/>
        <w:widowControl/>
        <w:tabs>
          <w:tab w:val="left" w:leader="underscore" w:pos="2774"/>
        </w:tabs>
        <w:spacing w:before="10" w:line="254" w:lineRule="exact"/>
        <w:rPr>
          <w:rStyle w:val="FontStyle19"/>
          <w:u w:val="single"/>
        </w:rPr>
      </w:pPr>
      <w:r w:rsidRPr="00B008B8">
        <w:rPr>
          <w:rStyle w:val="FontStyle20"/>
        </w:rPr>
        <w:t xml:space="preserve">дефицита бюджета    </w:t>
      </w:r>
      <w:r w:rsidR="002C2E28" w:rsidRPr="00B008B8">
        <w:rPr>
          <w:rStyle w:val="FontStyle19"/>
        </w:rPr>
        <w:t xml:space="preserve">Финансовое управление </w:t>
      </w:r>
      <w:proofErr w:type="spellStart"/>
      <w:r w:rsidR="002C2E28" w:rsidRPr="00B008B8">
        <w:rPr>
          <w:rStyle w:val="FontStyle19"/>
        </w:rPr>
        <w:t>Лабинского</w:t>
      </w:r>
      <w:proofErr w:type="spellEnd"/>
      <w:r w:rsidR="002C2E28">
        <w:rPr>
          <w:rStyle w:val="FontStyle19"/>
        </w:rPr>
        <w:t xml:space="preserve"> муниципального </w:t>
      </w:r>
      <w:r w:rsidR="002C2E28" w:rsidRPr="00B008B8">
        <w:rPr>
          <w:rStyle w:val="FontStyle19"/>
        </w:rPr>
        <w:t>района</w:t>
      </w:r>
      <w:r w:rsidR="002C2E28">
        <w:rPr>
          <w:rStyle w:val="FontStyle19"/>
        </w:rPr>
        <w:t xml:space="preserve"> Краснодарского края</w:t>
      </w:r>
    </w:p>
    <w:p w:rsidR="00AB6F7F" w:rsidRPr="00B008B8" w:rsidRDefault="00AB6F7F" w:rsidP="00276178">
      <w:pPr>
        <w:pStyle w:val="Style3"/>
        <w:widowControl/>
        <w:spacing w:before="5" w:line="254" w:lineRule="exact"/>
        <w:rPr>
          <w:rStyle w:val="FontStyle20"/>
        </w:rPr>
      </w:pPr>
      <w:r w:rsidRPr="00B008B8">
        <w:rPr>
          <w:rStyle w:val="FontStyle20"/>
        </w:rPr>
        <w:t>Наименование бюджета</w:t>
      </w:r>
    </w:p>
    <w:p w:rsidR="002C2E28" w:rsidRDefault="00AB6F7F" w:rsidP="002C2E28">
      <w:pPr>
        <w:pStyle w:val="Style3"/>
        <w:widowControl/>
        <w:spacing w:line="254" w:lineRule="exact"/>
        <w:rPr>
          <w:rStyle w:val="FontStyle19"/>
          <w:u w:val="single"/>
        </w:rPr>
      </w:pPr>
      <w:r w:rsidRPr="00B008B8">
        <w:rPr>
          <w:rStyle w:val="FontStyle20"/>
        </w:rPr>
        <w:t xml:space="preserve">(публично-правового образования) </w:t>
      </w:r>
      <w:r w:rsidR="002C2E28" w:rsidRPr="002C53AA">
        <w:rPr>
          <w:rStyle w:val="FontStyle19"/>
          <w:u w:val="single"/>
        </w:rPr>
        <w:t xml:space="preserve">Бюджет   муниципального образования  </w:t>
      </w:r>
      <w:proofErr w:type="spellStart"/>
      <w:r w:rsidR="002C2E28" w:rsidRPr="002C53AA">
        <w:rPr>
          <w:rStyle w:val="FontStyle19"/>
          <w:u w:val="single"/>
        </w:rPr>
        <w:t>Лабинский</w:t>
      </w:r>
      <w:proofErr w:type="spellEnd"/>
      <w:r w:rsidR="002C2E28" w:rsidRPr="002C53AA">
        <w:rPr>
          <w:rStyle w:val="FontStyle19"/>
          <w:u w:val="single"/>
        </w:rPr>
        <w:t xml:space="preserve"> муниципальный  район</w:t>
      </w:r>
      <w:r w:rsidR="002C2E28">
        <w:rPr>
          <w:rStyle w:val="FontStyle19"/>
          <w:u w:val="single"/>
        </w:rPr>
        <w:t xml:space="preserve"> Краснодарского края</w:t>
      </w:r>
      <w:r w:rsidR="002C2E28" w:rsidRPr="002C53AA">
        <w:rPr>
          <w:rStyle w:val="FontStyle19"/>
          <w:u w:val="single"/>
        </w:rPr>
        <w:t xml:space="preserve"> </w:t>
      </w:r>
    </w:p>
    <w:p w:rsidR="00073045" w:rsidRPr="00B008B8" w:rsidRDefault="00AB6F7F" w:rsidP="00276178">
      <w:pPr>
        <w:pStyle w:val="Style3"/>
        <w:widowControl/>
        <w:spacing w:line="254" w:lineRule="exact"/>
        <w:rPr>
          <w:rStyle w:val="FontStyle20"/>
        </w:rPr>
      </w:pPr>
      <w:r w:rsidRPr="00B008B8">
        <w:rPr>
          <w:rStyle w:val="FontStyle20"/>
        </w:rPr>
        <w:t xml:space="preserve">Периодичность: квартальная, </w:t>
      </w:r>
      <w:r w:rsidR="0032311C">
        <w:rPr>
          <w:rStyle w:val="FontStyle20"/>
          <w:u w:val="single"/>
        </w:rPr>
        <w:t>квартальная</w:t>
      </w:r>
    </w:p>
    <w:p w:rsidR="00AB6F7F" w:rsidRPr="00B008B8" w:rsidRDefault="00AB6F7F" w:rsidP="00276178">
      <w:pPr>
        <w:pStyle w:val="Style3"/>
        <w:widowControl/>
        <w:spacing w:line="254" w:lineRule="exact"/>
        <w:rPr>
          <w:rStyle w:val="FontStyle20"/>
        </w:rPr>
      </w:pPr>
      <w:r w:rsidRPr="00B008B8">
        <w:rPr>
          <w:rStyle w:val="FontStyle20"/>
        </w:rPr>
        <w:t>Единица измерения: руб.</w:t>
      </w:r>
    </w:p>
    <w:p w:rsidR="00AB6F7F" w:rsidRPr="00B008B8" w:rsidRDefault="00AB6F7F" w:rsidP="00276178">
      <w:pPr>
        <w:widowControl/>
        <w:spacing w:line="1" w:lineRule="exact"/>
        <w:rPr>
          <w:sz w:val="2"/>
          <w:szCs w:val="2"/>
        </w:rPr>
      </w:pPr>
    </w:p>
    <w:p w:rsidR="00AB6F7F" w:rsidRPr="00B008B8" w:rsidRDefault="00AB6F7F" w:rsidP="00276178"/>
    <w:p w:rsidR="00AB6F7F" w:rsidRPr="00B008B8" w:rsidRDefault="00AB6F7F" w:rsidP="00276178"/>
    <w:p w:rsidR="00AB6F7F" w:rsidRPr="00B008B8" w:rsidRDefault="00AB6F7F" w:rsidP="00276178"/>
    <w:p w:rsidR="00AB6F7F" w:rsidRPr="00B008B8" w:rsidRDefault="00AB6F7F" w:rsidP="00276178">
      <w:r w:rsidRPr="00B008B8">
        <w:br w:type="column"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71"/>
        <w:gridCol w:w="1931"/>
      </w:tblGrid>
      <w:tr w:rsidR="00AB6F7F" w:rsidRPr="00B008B8">
        <w:tc>
          <w:tcPr>
            <w:tcW w:w="1171" w:type="dxa"/>
            <w:shd w:val="clear" w:color="auto" w:fill="auto"/>
          </w:tcPr>
          <w:p w:rsidR="00AB6F7F" w:rsidRPr="00B008B8" w:rsidRDefault="00AB6F7F" w:rsidP="00276178">
            <w:pPr>
              <w:pStyle w:val="Style14"/>
              <w:widowControl/>
              <w:snapToGrid w:val="0"/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F7F" w:rsidRPr="00B008B8" w:rsidRDefault="00AB6F7F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  <w:r w:rsidRPr="00B008B8">
              <w:rPr>
                <w:rStyle w:val="FontStyle20"/>
              </w:rPr>
              <w:t>КОДЫ</w:t>
            </w:r>
          </w:p>
        </w:tc>
      </w:tr>
      <w:tr w:rsidR="00AB6F7F" w:rsidRPr="00B008B8">
        <w:tc>
          <w:tcPr>
            <w:tcW w:w="1171" w:type="dxa"/>
            <w:shd w:val="clear" w:color="auto" w:fill="auto"/>
          </w:tcPr>
          <w:p w:rsidR="00AB6F7F" w:rsidRPr="00B008B8" w:rsidRDefault="00AB6F7F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  <w:r w:rsidRPr="00B008B8">
              <w:rPr>
                <w:rStyle w:val="FontStyle20"/>
              </w:rPr>
              <w:t xml:space="preserve">Форма </w:t>
            </w:r>
            <w:proofErr w:type="gramStart"/>
            <w:r w:rsidRPr="00B008B8">
              <w:rPr>
                <w:rStyle w:val="FontStyle20"/>
              </w:rPr>
              <w:t>по</w:t>
            </w:r>
            <w:proofErr w:type="gramEnd"/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6F7F" w:rsidRPr="00B008B8" w:rsidRDefault="00AB6F7F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  <w:r w:rsidRPr="00B008B8">
              <w:rPr>
                <w:rStyle w:val="FontStyle20"/>
              </w:rPr>
              <w:t>0503160</w:t>
            </w:r>
          </w:p>
        </w:tc>
      </w:tr>
      <w:tr w:rsidR="00AB6F7F" w:rsidRPr="00B008B8">
        <w:tc>
          <w:tcPr>
            <w:tcW w:w="1171" w:type="dxa"/>
            <w:shd w:val="clear" w:color="auto" w:fill="auto"/>
          </w:tcPr>
          <w:p w:rsidR="00AB6F7F" w:rsidRPr="00B008B8" w:rsidRDefault="00AB6F7F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  <w:r w:rsidRPr="00B008B8">
              <w:rPr>
                <w:rStyle w:val="FontStyle20"/>
              </w:rPr>
              <w:t>ОКУД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F7F" w:rsidRPr="00B008B8" w:rsidRDefault="00AB6F7F" w:rsidP="00276178">
            <w:pPr>
              <w:pStyle w:val="Style14"/>
              <w:widowControl/>
              <w:snapToGrid w:val="0"/>
            </w:pPr>
          </w:p>
        </w:tc>
      </w:tr>
      <w:tr w:rsidR="00AB6F7F" w:rsidRPr="00B008B8">
        <w:tc>
          <w:tcPr>
            <w:tcW w:w="1171" w:type="dxa"/>
            <w:shd w:val="clear" w:color="auto" w:fill="auto"/>
          </w:tcPr>
          <w:p w:rsidR="00AB6F7F" w:rsidRPr="00B008B8" w:rsidRDefault="00AB6F7F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  <w:r w:rsidRPr="00B008B8">
              <w:rPr>
                <w:rStyle w:val="FontStyle20"/>
              </w:rPr>
              <w:t>Дата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F7F" w:rsidRPr="00B008B8" w:rsidRDefault="00AB6F7F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  <w:r w:rsidRPr="00B008B8">
              <w:rPr>
                <w:rStyle w:val="FontStyle20"/>
              </w:rPr>
              <w:t>01.</w:t>
            </w:r>
            <w:r w:rsidR="00642B24">
              <w:rPr>
                <w:rStyle w:val="FontStyle20"/>
              </w:rPr>
              <w:t>04</w:t>
            </w:r>
            <w:r w:rsidRPr="00B008B8">
              <w:rPr>
                <w:rStyle w:val="FontStyle20"/>
              </w:rPr>
              <w:t>.</w:t>
            </w:r>
            <w:r w:rsidR="00660A18">
              <w:rPr>
                <w:rStyle w:val="FontStyle20"/>
              </w:rPr>
              <w:t>202</w:t>
            </w:r>
            <w:r w:rsidR="002C2E28">
              <w:rPr>
                <w:rStyle w:val="FontStyle20"/>
              </w:rPr>
              <w:t>6</w:t>
            </w:r>
          </w:p>
          <w:p w:rsidR="00AB6F7F" w:rsidRPr="00B008B8" w:rsidRDefault="00AB6F7F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</w:p>
        </w:tc>
      </w:tr>
      <w:tr w:rsidR="00AB6F7F" w:rsidRPr="00B008B8">
        <w:tc>
          <w:tcPr>
            <w:tcW w:w="1171" w:type="dxa"/>
            <w:shd w:val="clear" w:color="auto" w:fill="auto"/>
          </w:tcPr>
          <w:p w:rsidR="00AB6F7F" w:rsidRPr="00B008B8" w:rsidRDefault="00AB6F7F" w:rsidP="00276178">
            <w:pPr>
              <w:pStyle w:val="Style14"/>
              <w:widowControl/>
              <w:snapToGrid w:val="0"/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F7F" w:rsidRPr="00B008B8" w:rsidRDefault="00AB6F7F" w:rsidP="00276178">
            <w:pPr>
              <w:pStyle w:val="Style14"/>
              <w:widowControl/>
              <w:snapToGrid w:val="0"/>
            </w:pPr>
          </w:p>
        </w:tc>
      </w:tr>
      <w:tr w:rsidR="00AB6F7F" w:rsidRPr="00B008B8">
        <w:tc>
          <w:tcPr>
            <w:tcW w:w="1171" w:type="dxa"/>
            <w:shd w:val="clear" w:color="auto" w:fill="auto"/>
          </w:tcPr>
          <w:p w:rsidR="00AB6F7F" w:rsidRPr="00B008B8" w:rsidRDefault="00AB6F7F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  <w:r w:rsidRPr="00B008B8">
              <w:rPr>
                <w:rStyle w:val="FontStyle20"/>
              </w:rPr>
              <w:t>по ОКПО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F7F" w:rsidRPr="00B008B8" w:rsidRDefault="00AB6F7F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  <w:r w:rsidRPr="00B008B8">
              <w:rPr>
                <w:rStyle w:val="FontStyle20"/>
              </w:rPr>
              <w:t>57531421</w:t>
            </w:r>
          </w:p>
          <w:p w:rsidR="00AB6F7F" w:rsidRPr="00B008B8" w:rsidRDefault="00AB6F7F" w:rsidP="00276178">
            <w:pPr>
              <w:pStyle w:val="Style15"/>
              <w:widowControl/>
              <w:jc w:val="center"/>
            </w:pPr>
          </w:p>
          <w:p w:rsidR="00AB6F7F" w:rsidRPr="00B008B8" w:rsidRDefault="00AB6F7F" w:rsidP="00276178">
            <w:pPr>
              <w:pStyle w:val="Style15"/>
              <w:widowControl/>
              <w:jc w:val="center"/>
            </w:pPr>
          </w:p>
        </w:tc>
      </w:tr>
      <w:tr w:rsidR="00AB6F7F" w:rsidRPr="00B008B8">
        <w:tc>
          <w:tcPr>
            <w:tcW w:w="1171" w:type="dxa"/>
            <w:shd w:val="clear" w:color="auto" w:fill="auto"/>
          </w:tcPr>
          <w:p w:rsidR="00AB6F7F" w:rsidRPr="00B008B8" w:rsidRDefault="00AB6F7F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  <w:r w:rsidRPr="00B008B8">
              <w:rPr>
                <w:rStyle w:val="FontStyle20"/>
              </w:rPr>
              <w:t>Глава по БК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F7F" w:rsidRPr="00B008B8" w:rsidRDefault="00AB6F7F" w:rsidP="00276178">
            <w:pPr>
              <w:pStyle w:val="Style15"/>
              <w:widowControl/>
              <w:jc w:val="center"/>
            </w:pPr>
          </w:p>
          <w:p w:rsidR="00AB6F7F" w:rsidRPr="00B008B8" w:rsidRDefault="006803D4" w:rsidP="00276178">
            <w:pPr>
              <w:pStyle w:val="Style15"/>
              <w:widowControl/>
              <w:jc w:val="center"/>
            </w:pPr>
            <w:r w:rsidRPr="00B008B8">
              <w:t>905</w:t>
            </w:r>
          </w:p>
        </w:tc>
      </w:tr>
      <w:tr w:rsidR="00AB6F7F" w:rsidRPr="00B008B8">
        <w:tc>
          <w:tcPr>
            <w:tcW w:w="1171" w:type="dxa"/>
            <w:shd w:val="clear" w:color="auto" w:fill="auto"/>
          </w:tcPr>
          <w:p w:rsidR="00AB6F7F" w:rsidRPr="00B008B8" w:rsidRDefault="00AB6F7F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  <w:r w:rsidRPr="00B008B8">
              <w:rPr>
                <w:rStyle w:val="FontStyle20"/>
              </w:rPr>
              <w:t xml:space="preserve">по </w:t>
            </w:r>
            <w:proofErr w:type="gramStart"/>
            <w:r w:rsidRPr="00B008B8">
              <w:rPr>
                <w:rStyle w:val="FontStyle20"/>
                <w:lang w:val="en-US"/>
              </w:rPr>
              <w:t>OK</w:t>
            </w:r>
            <w:proofErr w:type="gramEnd"/>
            <w:r w:rsidR="00936002" w:rsidRPr="00B008B8">
              <w:rPr>
                <w:rStyle w:val="FontStyle20"/>
              </w:rPr>
              <w:t>ТМО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F7F" w:rsidRPr="00B008B8" w:rsidRDefault="00DE2893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  <w:r w:rsidRPr="00B008B8">
              <w:rPr>
                <w:rStyle w:val="FontStyle20"/>
              </w:rPr>
              <w:t>03630000000</w:t>
            </w:r>
          </w:p>
          <w:p w:rsidR="00AB6F7F" w:rsidRPr="00B008B8" w:rsidRDefault="00AB6F7F" w:rsidP="00276178">
            <w:pPr>
              <w:pStyle w:val="Style15"/>
              <w:widowControl/>
              <w:jc w:val="center"/>
            </w:pPr>
          </w:p>
        </w:tc>
      </w:tr>
      <w:tr w:rsidR="00AB6F7F" w:rsidRPr="00B008B8">
        <w:tc>
          <w:tcPr>
            <w:tcW w:w="1171" w:type="dxa"/>
            <w:shd w:val="clear" w:color="auto" w:fill="auto"/>
          </w:tcPr>
          <w:p w:rsidR="00AB6F7F" w:rsidRPr="00B008B8" w:rsidRDefault="00AB6F7F" w:rsidP="00276178">
            <w:pPr>
              <w:pStyle w:val="Style14"/>
              <w:widowControl/>
              <w:snapToGrid w:val="0"/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F7F" w:rsidRPr="00B008B8" w:rsidRDefault="00AB6F7F" w:rsidP="00276178">
            <w:pPr>
              <w:pStyle w:val="Style14"/>
              <w:widowControl/>
              <w:snapToGrid w:val="0"/>
            </w:pPr>
          </w:p>
        </w:tc>
      </w:tr>
      <w:tr w:rsidR="00AB6F7F" w:rsidRPr="00B008B8">
        <w:tc>
          <w:tcPr>
            <w:tcW w:w="1171" w:type="dxa"/>
            <w:shd w:val="clear" w:color="auto" w:fill="auto"/>
          </w:tcPr>
          <w:p w:rsidR="00AB6F7F" w:rsidRPr="00B008B8" w:rsidRDefault="00AB6F7F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  <w:r w:rsidRPr="00B008B8">
              <w:rPr>
                <w:rStyle w:val="FontStyle20"/>
              </w:rPr>
              <w:t>по ОКЕИ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6F7F" w:rsidRPr="00B008B8" w:rsidRDefault="00AB6F7F" w:rsidP="00276178">
            <w:pPr>
              <w:pStyle w:val="Style15"/>
              <w:widowControl/>
              <w:snapToGrid w:val="0"/>
              <w:jc w:val="center"/>
              <w:rPr>
                <w:rStyle w:val="FontStyle20"/>
              </w:rPr>
            </w:pPr>
            <w:r w:rsidRPr="00B008B8">
              <w:rPr>
                <w:rStyle w:val="FontStyle20"/>
              </w:rPr>
              <w:t>383</w:t>
            </w:r>
          </w:p>
        </w:tc>
      </w:tr>
    </w:tbl>
    <w:p w:rsidR="00AB6F7F" w:rsidRPr="00606A46" w:rsidRDefault="00AB6F7F" w:rsidP="00276178">
      <w:pPr>
        <w:rPr>
          <w:color w:val="FF0000"/>
        </w:rPr>
        <w:sectPr w:rsidR="00AB6F7F" w:rsidRPr="00606A46" w:rsidSect="00276178">
          <w:type w:val="continuous"/>
          <w:pgSz w:w="11906" w:h="16838"/>
          <w:pgMar w:top="1147" w:right="751" w:bottom="502" w:left="1471" w:header="720" w:footer="720" w:gutter="0"/>
          <w:cols w:num="2" w:space="450" w:equalWidth="0">
            <w:col w:w="6292" w:space="450"/>
            <w:col w:w="2937"/>
          </w:cols>
          <w:docGrid w:linePitch="360"/>
        </w:sectPr>
      </w:pPr>
    </w:p>
    <w:p w:rsidR="00876EA8" w:rsidRPr="00AD23A0" w:rsidRDefault="00876EA8" w:rsidP="00276178">
      <w:pPr>
        <w:pStyle w:val="Style5"/>
        <w:widowControl/>
        <w:spacing w:before="72" w:line="322" w:lineRule="exact"/>
        <w:rPr>
          <w:rStyle w:val="FontStyle18"/>
          <w:sz w:val="28"/>
          <w:szCs w:val="28"/>
        </w:rPr>
      </w:pPr>
      <w:r w:rsidRPr="00AD23A0">
        <w:rPr>
          <w:rStyle w:val="FontStyle18"/>
          <w:sz w:val="28"/>
          <w:szCs w:val="28"/>
        </w:rPr>
        <w:lastRenderedPageBreak/>
        <w:t xml:space="preserve">Сводная отчетность </w:t>
      </w:r>
      <w:r w:rsidR="00E306AF" w:rsidRPr="00AB16E4">
        <w:rPr>
          <w:rStyle w:val="FontStyle18"/>
          <w:sz w:val="28"/>
          <w:szCs w:val="28"/>
        </w:rPr>
        <w:t xml:space="preserve">муниципального образования </w:t>
      </w:r>
      <w:proofErr w:type="spellStart"/>
      <w:r w:rsidR="00E306AF" w:rsidRPr="00AB16E4">
        <w:rPr>
          <w:rStyle w:val="FontStyle18"/>
          <w:sz w:val="28"/>
          <w:szCs w:val="28"/>
        </w:rPr>
        <w:t>Лабинский</w:t>
      </w:r>
      <w:proofErr w:type="spellEnd"/>
      <w:r w:rsidR="00E306AF">
        <w:rPr>
          <w:rStyle w:val="FontStyle18"/>
          <w:sz w:val="28"/>
          <w:szCs w:val="28"/>
        </w:rPr>
        <w:t xml:space="preserve"> муниципальный </w:t>
      </w:r>
      <w:r w:rsidR="00E306AF" w:rsidRPr="00AB16E4">
        <w:rPr>
          <w:rStyle w:val="FontStyle18"/>
          <w:sz w:val="28"/>
          <w:szCs w:val="28"/>
        </w:rPr>
        <w:t>район</w:t>
      </w:r>
      <w:r w:rsidR="00E306AF">
        <w:rPr>
          <w:rStyle w:val="FontStyle18"/>
          <w:sz w:val="28"/>
          <w:szCs w:val="28"/>
        </w:rPr>
        <w:t xml:space="preserve"> Краснодарского края</w:t>
      </w:r>
      <w:r w:rsidR="00E306AF" w:rsidRPr="00AB16E4">
        <w:rPr>
          <w:rStyle w:val="FontStyle18"/>
          <w:sz w:val="28"/>
          <w:szCs w:val="28"/>
        </w:rPr>
        <w:t xml:space="preserve"> </w:t>
      </w:r>
      <w:r w:rsidRPr="00AD23A0">
        <w:rPr>
          <w:rStyle w:val="FontStyle18"/>
          <w:sz w:val="28"/>
          <w:szCs w:val="28"/>
        </w:rPr>
        <w:t xml:space="preserve">сформирована </w:t>
      </w:r>
      <w:r w:rsidR="00E306AF" w:rsidRPr="00AB16E4">
        <w:rPr>
          <w:rStyle w:val="FontStyle18"/>
          <w:sz w:val="28"/>
          <w:szCs w:val="28"/>
        </w:rPr>
        <w:t xml:space="preserve">финансовым управлением администрации муниципального </w:t>
      </w:r>
      <w:r w:rsidR="00E306AF">
        <w:rPr>
          <w:rStyle w:val="FontStyle18"/>
          <w:sz w:val="28"/>
          <w:szCs w:val="28"/>
        </w:rPr>
        <w:t>образования</w:t>
      </w:r>
      <w:r w:rsidR="00E306AF" w:rsidRPr="00AB16E4">
        <w:rPr>
          <w:rStyle w:val="FontStyle18"/>
          <w:sz w:val="28"/>
          <w:szCs w:val="28"/>
        </w:rPr>
        <w:t xml:space="preserve"> </w:t>
      </w:r>
      <w:proofErr w:type="spellStart"/>
      <w:r w:rsidR="00E306AF" w:rsidRPr="00AB16E4">
        <w:rPr>
          <w:rStyle w:val="FontStyle18"/>
          <w:sz w:val="28"/>
          <w:szCs w:val="28"/>
        </w:rPr>
        <w:t>Лабинский</w:t>
      </w:r>
      <w:proofErr w:type="spellEnd"/>
      <w:r w:rsidR="00E306AF">
        <w:rPr>
          <w:rStyle w:val="FontStyle18"/>
          <w:sz w:val="28"/>
          <w:szCs w:val="28"/>
        </w:rPr>
        <w:t xml:space="preserve"> муниципальный</w:t>
      </w:r>
      <w:r w:rsidR="00E306AF" w:rsidRPr="00AB16E4">
        <w:rPr>
          <w:rStyle w:val="FontStyle18"/>
          <w:sz w:val="28"/>
          <w:szCs w:val="28"/>
        </w:rPr>
        <w:t xml:space="preserve"> район</w:t>
      </w:r>
      <w:r w:rsidR="00E306AF">
        <w:rPr>
          <w:rStyle w:val="FontStyle18"/>
          <w:sz w:val="28"/>
          <w:szCs w:val="28"/>
        </w:rPr>
        <w:t xml:space="preserve"> Краснодарского края</w:t>
      </w:r>
      <w:r w:rsidRPr="00AD23A0">
        <w:rPr>
          <w:rStyle w:val="FontStyle18"/>
          <w:sz w:val="28"/>
          <w:szCs w:val="28"/>
        </w:rPr>
        <w:t xml:space="preserve">. </w:t>
      </w:r>
      <w:r w:rsidR="00B14239" w:rsidRPr="00AB16E4">
        <w:rPr>
          <w:rStyle w:val="FontStyle18"/>
          <w:sz w:val="28"/>
          <w:szCs w:val="28"/>
        </w:rPr>
        <w:t xml:space="preserve">Финансовое управление администрации муниципального образования </w:t>
      </w:r>
      <w:proofErr w:type="spellStart"/>
      <w:r w:rsidR="00B14239" w:rsidRPr="00AB16E4">
        <w:rPr>
          <w:rStyle w:val="FontStyle18"/>
          <w:sz w:val="28"/>
          <w:szCs w:val="28"/>
        </w:rPr>
        <w:t>Лабинский</w:t>
      </w:r>
      <w:proofErr w:type="spellEnd"/>
      <w:r w:rsidR="00B14239">
        <w:rPr>
          <w:rStyle w:val="FontStyle18"/>
          <w:sz w:val="28"/>
          <w:szCs w:val="28"/>
        </w:rPr>
        <w:t xml:space="preserve"> муниципальный</w:t>
      </w:r>
      <w:r w:rsidR="00B14239" w:rsidRPr="00AB16E4">
        <w:rPr>
          <w:rStyle w:val="FontStyle18"/>
          <w:sz w:val="28"/>
          <w:szCs w:val="28"/>
        </w:rPr>
        <w:t xml:space="preserve"> район</w:t>
      </w:r>
      <w:r w:rsidR="00B14239">
        <w:rPr>
          <w:rStyle w:val="FontStyle18"/>
          <w:sz w:val="28"/>
          <w:szCs w:val="28"/>
        </w:rPr>
        <w:t xml:space="preserve"> Краснодарского края</w:t>
      </w:r>
      <w:r w:rsidRPr="00AD23A0">
        <w:rPr>
          <w:rStyle w:val="FontStyle18"/>
          <w:sz w:val="28"/>
          <w:szCs w:val="28"/>
        </w:rPr>
        <w:t xml:space="preserve"> создано в соответствии с Уставом и является само</w:t>
      </w:r>
      <w:r w:rsidRPr="00AD23A0">
        <w:rPr>
          <w:rStyle w:val="FontStyle18"/>
          <w:sz w:val="28"/>
          <w:szCs w:val="28"/>
        </w:rPr>
        <w:softHyphen/>
        <w:t>стоятельным юридическим лицом.</w:t>
      </w:r>
    </w:p>
    <w:p w:rsidR="00912392" w:rsidRDefault="00912392" w:rsidP="00276178">
      <w:pPr>
        <w:pStyle w:val="Style5"/>
        <w:widowControl/>
        <w:spacing w:before="72" w:line="322" w:lineRule="exact"/>
        <w:ind w:firstLine="0"/>
        <w:rPr>
          <w:rStyle w:val="FontStyle18"/>
          <w:sz w:val="28"/>
          <w:szCs w:val="28"/>
        </w:rPr>
      </w:pPr>
      <w:r w:rsidRPr="00140FC7">
        <w:rPr>
          <w:rStyle w:val="FontStyle18"/>
          <w:color w:val="FF0000"/>
          <w:sz w:val="28"/>
          <w:szCs w:val="28"/>
        </w:rPr>
        <w:tab/>
      </w:r>
      <w:r w:rsidRPr="00AD23A0">
        <w:rPr>
          <w:rStyle w:val="FontStyle18"/>
          <w:sz w:val="28"/>
          <w:szCs w:val="28"/>
        </w:rPr>
        <w:t xml:space="preserve">Сокращенное наименование – Финансовое управление </w:t>
      </w:r>
      <w:proofErr w:type="spellStart"/>
      <w:r w:rsidRPr="00AD23A0">
        <w:rPr>
          <w:rStyle w:val="FontStyle18"/>
          <w:sz w:val="28"/>
          <w:szCs w:val="28"/>
        </w:rPr>
        <w:t>Лабинского</w:t>
      </w:r>
      <w:proofErr w:type="spellEnd"/>
      <w:r w:rsidRPr="00AD23A0">
        <w:rPr>
          <w:rStyle w:val="FontStyle18"/>
          <w:sz w:val="28"/>
          <w:szCs w:val="28"/>
        </w:rPr>
        <w:t xml:space="preserve"> района. Юридический адрес: 352500, Россия, Краснодарский край, город Лабинск, ул</w:t>
      </w:r>
      <w:proofErr w:type="gramStart"/>
      <w:r w:rsidRPr="00AD23A0">
        <w:rPr>
          <w:rStyle w:val="FontStyle18"/>
          <w:sz w:val="28"/>
          <w:szCs w:val="28"/>
        </w:rPr>
        <w:t>.К</w:t>
      </w:r>
      <w:proofErr w:type="gramEnd"/>
      <w:r w:rsidRPr="00AD23A0">
        <w:rPr>
          <w:rStyle w:val="FontStyle18"/>
          <w:sz w:val="28"/>
          <w:szCs w:val="28"/>
        </w:rPr>
        <w:t xml:space="preserve">онстантинова, 2. Финансовому управлению </w:t>
      </w:r>
      <w:proofErr w:type="spellStart"/>
      <w:r w:rsidRPr="00AD23A0">
        <w:rPr>
          <w:rStyle w:val="FontStyle18"/>
          <w:sz w:val="28"/>
          <w:szCs w:val="28"/>
        </w:rPr>
        <w:t>Лабинского</w:t>
      </w:r>
      <w:proofErr w:type="spellEnd"/>
      <w:r w:rsidRPr="00AD23A0">
        <w:rPr>
          <w:rStyle w:val="FontStyle18"/>
          <w:sz w:val="28"/>
          <w:szCs w:val="28"/>
        </w:rPr>
        <w:t xml:space="preserve"> района присвоены следующие коды и номера учета в органах федеральной налоговой службы и органах государственной стати</w:t>
      </w:r>
      <w:r w:rsidRPr="00AD23A0">
        <w:rPr>
          <w:rStyle w:val="FontStyle18"/>
          <w:sz w:val="28"/>
          <w:szCs w:val="28"/>
        </w:rPr>
        <w:softHyphen/>
        <w:t xml:space="preserve">стики: ИНН-2314023115, КПП-231401001, ОГРН- 1092314000877, ОКПО - 57531421, ОКФС - 14, ОКОПФ - 72, ОКВЭД — </w:t>
      </w:r>
      <w:r w:rsidR="005A42DE" w:rsidRPr="00AD23A0">
        <w:rPr>
          <w:rStyle w:val="FontStyle18"/>
          <w:sz w:val="28"/>
          <w:szCs w:val="28"/>
        </w:rPr>
        <w:t>84.11.31</w:t>
      </w:r>
      <w:r w:rsidRPr="00AD23A0">
        <w:rPr>
          <w:rStyle w:val="FontStyle18"/>
          <w:sz w:val="28"/>
          <w:szCs w:val="28"/>
        </w:rPr>
        <w:t xml:space="preserve">  Руководитель финансового управления </w:t>
      </w:r>
      <w:proofErr w:type="spellStart"/>
      <w:r w:rsidRPr="00AD23A0">
        <w:rPr>
          <w:rStyle w:val="FontStyle18"/>
          <w:sz w:val="28"/>
          <w:szCs w:val="28"/>
        </w:rPr>
        <w:t>Лабинского</w:t>
      </w:r>
      <w:proofErr w:type="spellEnd"/>
      <w:r w:rsidRPr="00AD23A0">
        <w:rPr>
          <w:rStyle w:val="FontStyle18"/>
          <w:sz w:val="28"/>
          <w:szCs w:val="28"/>
        </w:rPr>
        <w:t xml:space="preserve"> района – </w:t>
      </w:r>
      <w:proofErr w:type="spellStart"/>
      <w:r w:rsidRPr="00AD23A0">
        <w:rPr>
          <w:rStyle w:val="FontStyle18"/>
          <w:sz w:val="28"/>
          <w:szCs w:val="28"/>
        </w:rPr>
        <w:t>Спириденкова</w:t>
      </w:r>
      <w:proofErr w:type="spellEnd"/>
      <w:r w:rsidRPr="00AD23A0">
        <w:rPr>
          <w:rStyle w:val="FontStyle18"/>
          <w:sz w:val="28"/>
          <w:szCs w:val="28"/>
        </w:rPr>
        <w:t xml:space="preserve"> Екатерина </w:t>
      </w:r>
      <w:proofErr w:type="spellStart"/>
      <w:r w:rsidRPr="00AD23A0">
        <w:rPr>
          <w:rStyle w:val="FontStyle18"/>
          <w:sz w:val="28"/>
          <w:szCs w:val="28"/>
        </w:rPr>
        <w:t>Анделовна</w:t>
      </w:r>
      <w:proofErr w:type="spellEnd"/>
      <w:r w:rsidRPr="00AD23A0">
        <w:rPr>
          <w:rStyle w:val="FontStyle18"/>
          <w:sz w:val="28"/>
          <w:szCs w:val="28"/>
        </w:rPr>
        <w:t xml:space="preserve">, начальник отдела учета и отчетности – </w:t>
      </w:r>
      <w:proofErr w:type="spellStart"/>
      <w:r w:rsidRPr="00AD23A0">
        <w:rPr>
          <w:rStyle w:val="FontStyle18"/>
          <w:sz w:val="28"/>
          <w:szCs w:val="28"/>
        </w:rPr>
        <w:t>Хрулева</w:t>
      </w:r>
      <w:proofErr w:type="spellEnd"/>
      <w:r w:rsidRPr="00AD23A0">
        <w:rPr>
          <w:rStyle w:val="FontStyle18"/>
          <w:sz w:val="28"/>
          <w:szCs w:val="28"/>
        </w:rPr>
        <w:t xml:space="preserve"> Елена Александровна.</w:t>
      </w:r>
    </w:p>
    <w:p w:rsidR="009A1CEB" w:rsidRPr="00154EED" w:rsidRDefault="00A20489" w:rsidP="00276178">
      <w:pPr>
        <w:ind w:firstLine="567"/>
        <w:jc w:val="both"/>
        <w:rPr>
          <w:rStyle w:val="FontStyle18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Квартальная</w:t>
      </w:r>
      <w:r w:rsidR="009A1CEB" w:rsidRPr="00154EED">
        <w:rPr>
          <w:rFonts w:cs="Times New Roman"/>
          <w:sz w:val="28"/>
          <w:szCs w:val="28"/>
        </w:rPr>
        <w:t xml:space="preserve"> отчетность об исполнении бюджета муниципального образования </w:t>
      </w:r>
      <w:proofErr w:type="spellStart"/>
      <w:r w:rsidR="009A1CEB" w:rsidRPr="00154EED">
        <w:rPr>
          <w:rFonts w:cs="Times New Roman"/>
          <w:sz w:val="28"/>
          <w:szCs w:val="28"/>
        </w:rPr>
        <w:t>Лабинский</w:t>
      </w:r>
      <w:proofErr w:type="spellEnd"/>
      <w:r w:rsidR="00AA3313">
        <w:rPr>
          <w:rFonts w:cs="Times New Roman"/>
          <w:sz w:val="28"/>
          <w:szCs w:val="28"/>
        </w:rPr>
        <w:t xml:space="preserve"> муниципальный </w:t>
      </w:r>
      <w:r w:rsidR="009A1CEB" w:rsidRPr="00154EED">
        <w:rPr>
          <w:rFonts w:cs="Times New Roman"/>
          <w:sz w:val="28"/>
          <w:szCs w:val="28"/>
        </w:rPr>
        <w:t>район</w:t>
      </w:r>
      <w:r w:rsidR="00AA3313">
        <w:rPr>
          <w:rFonts w:cs="Times New Roman"/>
          <w:sz w:val="28"/>
          <w:szCs w:val="28"/>
        </w:rPr>
        <w:t xml:space="preserve"> Краснодарского края</w:t>
      </w:r>
      <w:r w:rsidR="009A1CEB" w:rsidRPr="00154EE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на 01 апреля 202</w:t>
      </w:r>
      <w:r w:rsidR="00AA3313">
        <w:rPr>
          <w:rFonts w:cs="Times New Roman"/>
          <w:sz w:val="28"/>
          <w:szCs w:val="28"/>
        </w:rPr>
        <w:t>6</w:t>
      </w:r>
      <w:r w:rsidR="009A1CEB" w:rsidRPr="00154EED">
        <w:rPr>
          <w:rFonts w:cs="Times New Roman"/>
          <w:sz w:val="28"/>
          <w:szCs w:val="28"/>
        </w:rPr>
        <w:t xml:space="preserve"> год</w:t>
      </w:r>
      <w:r>
        <w:rPr>
          <w:rFonts w:cs="Times New Roman"/>
          <w:sz w:val="28"/>
          <w:szCs w:val="28"/>
        </w:rPr>
        <w:t>а</w:t>
      </w:r>
      <w:r w:rsidR="009A1CEB" w:rsidRPr="00154EED">
        <w:rPr>
          <w:rFonts w:cs="Times New Roman"/>
          <w:sz w:val="28"/>
          <w:szCs w:val="28"/>
        </w:rPr>
        <w:t xml:space="preserve"> составлена  на основании сводной бюджетной отчетности главных администраторов доходов местного бюджета и источников финансирования  дефицита  местного бюджета, главных распорядителей бюджетных средств муниципального образования </w:t>
      </w:r>
      <w:proofErr w:type="spellStart"/>
      <w:r w:rsidR="009A1CEB" w:rsidRPr="00154EED">
        <w:rPr>
          <w:rFonts w:cs="Times New Roman"/>
          <w:sz w:val="28"/>
          <w:szCs w:val="28"/>
        </w:rPr>
        <w:t>Лабинский</w:t>
      </w:r>
      <w:proofErr w:type="spellEnd"/>
      <w:r w:rsidR="00724A91">
        <w:rPr>
          <w:rFonts w:cs="Times New Roman"/>
          <w:sz w:val="28"/>
          <w:szCs w:val="28"/>
        </w:rPr>
        <w:t xml:space="preserve"> муниципальный</w:t>
      </w:r>
      <w:r w:rsidR="009A1CEB" w:rsidRPr="00154EED">
        <w:rPr>
          <w:rFonts w:cs="Times New Roman"/>
          <w:sz w:val="28"/>
          <w:szCs w:val="28"/>
        </w:rPr>
        <w:t xml:space="preserve"> район</w:t>
      </w:r>
      <w:r w:rsidR="00724A91">
        <w:rPr>
          <w:rFonts w:cs="Times New Roman"/>
          <w:sz w:val="28"/>
          <w:szCs w:val="28"/>
        </w:rPr>
        <w:t xml:space="preserve"> Краснодарского края</w:t>
      </w:r>
      <w:r w:rsidR="009A1CEB" w:rsidRPr="00154EED">
        <w:rPr>
          <w:rFonts w:cs="Times New Roman"/>
          <w:sz w:val="28"/>
          <w:szCs w:val="28"/>
        </w:rPr>
        <w:t>, а также главных администраторов доходов местного бюджета - органов  исполнительной власти РФ и Краснодарского края и</w:t>
      </w:r>
      <w:proofErr w:type="gramEnd"/>
      <w:r w:rsidR="009A1CEB" w:rsidRPr="00154EED">
        <w:rPr>
          <w:rFonts w:cs="Times New Roman"/>
          <w:sz w:val="28"/>
          <w:szCs w:val="28"/>
        </w:rPr>
        <w:t xml:space="preserve"> (или) их территориальных органов (подразделений). </w:t>
      </w:r>
    </w:p>
    <w:p w:rsidR="00D95C12" w:rsidRDefault="003B4846" w:rsidP="00D95C12">
      <w:pPr>
        <w:ind w:firstLine="567"/>
        <w:jc w:val="both"/>
        <w:rPr>
          <w:rStyle w:val="FontStyle18"/>
          <w:sz w:val="28"/>
          <w:szCs w:val="28"/>
        </w:rPr>
      </w:pPr>
      <w:proofErr w:type="gramStart"/>
      <w:r w:rsidRPr="003F794F">
        <w:rPr>
          <w:sz w:val="28"/>
          <w:szCs w:val="28"/>
        </w:rPr>
        <w:t xml:space="preserve">Согласно решения Совета муниципального образования </w:t>
      </w:r>
      <w:proofErr w:type="spellStart"/>
      <w:r w:rsidRPr="003F794F">
        <w:rPr>
          <w:sz w:val="28"/>
          <w:szCs w:val="28"/>
        </w:rPr>
        <w:t>Лабинский</w:t>
      </w:r>
      <w:proofErr w:type="spellEnd"/>
      <w:r w:rsidRPr="003F794F">
        <w:rPr>
          <w:sz w:val="28"/>
          <w:szCs w:val="28"/>
        </w:rPr>
        <w:t xml:space="preserve"> район от </w:t>
      </w:r>
      <w:r w:rsidR="00C12B0A">
        <w:rPr>
          <w:sz w:val="28"/>
          <w:szCs w:val="28"/>
        </w:rPr>
        <w:t>2</w:t>
      </w:r>
      <w:r w:rsidR="008C1379">
        <w:rPr>
          <w:sz w:val="28"/>
          <w:szCs w:val="28"/>
        </w:rPr>
        <w:t>4</w:t>
      </w:r>
      <w:r w:rsidRPr="003F794F">
        <w:rPr>
          <w:sz w:val="28"/>
          <w:szCs w:val="28"/>
        </w:rPr>
        <w:t xml:space="preserve"> декабря </w:t>
      </w:r>
      <w:r w:rsidR="00C12B0A">
        <w:rPr>
          <w:sz w:val="28"/>
          <w:szCs w:val="28"/>
        </w:rPr>
        <w:t>202</w:t>
      </w:r>
      <w:r w:rsidR="008C1379">
        <w:rPr>
          <w:sz w:val="28"/>
          <w:szCs w:val="28"/>
        </w:rPr>
        <w:t>5</w:t>
      </w:r>
      <w:r w:rsidRPr="0017007A">
        <w:rPr>
          <w:sz w:val="28"/>
          <w:szCs w:val="28"/>
        </w:rPr>
        <w:t xml:space="preserve"> года № </w:t>
      </w:r>
      <w:r w:rsidR="00C12B0A">
        <w:rPr>
          <w:sz w:val="28"/>
          <w:szCs w:val="28"/>
        </w:rPr>
        <w:t>4</w:t>
      </w:r>
      <w:r w:rsidR="002C7CD1">
        <w:rPr>
          <w:sz w:val="28"/>
          <w:szCs w:val="28"/>
        </w:rPr>
        <w:t>0</w:t>
      </w:r>
      <w:r w:rsidRPr="0017007A">
        <w:rPr>
          <w:sz w:val="28"/>
          <w:szCs w:val="28"/>
        </w:rPr>
        <w:t>/</w:t>
      </w:r>
      <w:r w:rsidR="002C7CD1">
        <w:rPr>
          <w:sz w:val="28"/>
          <w:szCs w:val="28"/>
        </w:rPr>
        <w:t>4</w:t>
      </w:r>
      <w:r w:rsidRPr="003F794F">
        <w:rPr>
          <w:sz w:val="28"/>
          <w:szCs w:val="28"/>
        </w:rPr>
        <w:t xml:space="preserve"> </w:t>
      </w:r>
      <w:r w:rsidRPr="003F794F">
        <w:rPr>
          <w:snapToGrid w:val="0"/>
          <w:sz w:val="28"/>
          <w:szCs w:val="28"/>
        </w:rPr>
        <w:t xml:space="preserve">«О местном бюджете муниципального </w:t>
      </w:r>
      <w:r w:rsidRPr="003F794F">
        <w:rPr>
          <w:snapToGrid w:val="0"/>
          <w:sz w:val="28"/>
          <w:szCs w:val="28"/>
        </w:rPr>
        <w:lastRenderedPageBreak/>
        <w:t xml:space="preserve">образования </w:t>
      </w:r>
      <w:proofErr w:type="spellStart"/>
      <w:r w:rsidRPr="003F794F">
        <w:rPr>
          <w:snapToGrid w:val="0"/>
          <w:sz w:val="28"/>
          <w:szCs w:val="28"/>
        </w:rPr>
        <w:t>Лабинский</w:t>
      </w:r>
      <w:proofErr w:type="spellEnd"/>
      <w:r w:rsidRPr="003F794F">
        <w:rPr>
          <w:snapToGrid w:val="0"/>
          <w:sz w:val="28"/>
          <w:szCs w:val="28"/>
        </w:rPr>
        <w:t xml:space="preserve"> район на </w:t>
      </w:r>
      <w:r w:rsidR="00C12B0A">
        <w:rPr>
          <w:snapToGrid w:val="0"/>
          <w:sz w:val="28"/>
          <w:szCs w:val="28"/>
        </w:rPr>
        <w:t>202</w:t>
      </w:r>
      <w:r w:rsidR="00BE02DD">
        <w:rPr>
          <w:snapToGrid w:val="0"/>
          <w:sz w:val="28"/>
          <w:szCs w:val="28"/>
        </w:rPr>
        <w:t>6</w:t>
      </w:r>
      <w:r w:rsidRPr="003F794F">
        <w:rPr>
          <w:snapToGrid w:val="0"/>
          <w:sz w:val="28"/>
          <w:szCs w:val="28"/>
        </w:rPr>
        <w:t xml:space="preserve"> год и на плановый период </w:t>
      </w:r>
      <w:r w:rsidR="00C12B0A">
        <w:rPr>
          <w:snapToGrid w:val="0"/>
          <w:sz w:val="28"/>
          <w:szCs w:val="28"/>
        </w:rPr>
        <w:t>202</w:t>
      </w:r>
      <w:r w:rsidR="00BE02DD">
        <w:rPr>
          <w:snapToGrid w:val="0"/>
          <w:sz w:val="28"/>
          <w:szCs w:val="28"/>
        </w:rPr>
        <w:t>7</w:t>
      </w:r>
      <w:r w:rsidRPr="003F794F">
        <w:rPr>
          <w:snapToGrid w:val="0"/>
          <w:sz w:val="28"/>
          <w:szCs w:val="28"/>
        </w:rPr>
        <w:t xml:space="preserve"> и </w:t>
      </w:r>
      <w:r w:rsidR="00C12B0A">
        <w:rPr>
          <w:snapToGrid w:val="0"/>
          <w:sz w:val="28"/>
          <w:szCs w:val="28"/>
        </w:rPr>
        <w:t>202</w:t>
      </w:r>
      <w:r w:rsidR="00BE02DD">
        <w:rPr>
          <w:snapToGrid w:val="0"/>
          <w:sz w:val="28"/>
          <w:szCs w:val="28"/>
        </w:rPr>
        <w:t>8</w:t>
      </w:r>
      <w:r w:rsidRPr="003F794F">
        <w:rPr>
          <w:snapToGrid w:val="0"/>
          <w:sz w:val="28"/>
          <w:szCs w:val="28"/>
        </w:rPr>
        <w:t xml:space="preserve"> годов»</w:t>
      </w:r>
      <w:r w:rsidR="008E4BD7" w:rsidRPr="00C67026">
        <w:rPr>
          <w:snapToGrid w:val="0"/>
          <w:sz w:val="28"/>
          <w:szCs w:val="28"/>
        </w:rPr>
        <w:t xml:space="preserve"> </w:t>
      </w:r>
      <w:r w:rsidR="00DC5243" w:rsidRPr="00E7290D">
        <w:rPr>
          <w:sz w:val="28"/>
          <w:szCs w:val="28"/>
        </w:rPr>
        <w:t>(с изменениями)</w:t>
      </w:r>
      <w:r w:rsidR="008E4BD7">
        <w:rPr>
          <w:sz w:val="28"/>
          <w:szCs w:val="28"/>
        </w:rPr>
        <w:t xml:space="preserve"> </w:t>
      </w:r>
      <w:r w:rsidR="00912392" w:rsidRPr="00AD23A0">
        <w:rPr>
          <w:sz w:val="28"/>
          <w:szCs w:val="28"/>
        </w:rPr>
        <w:t xml:space="preserve">главными администраторами доходов местного бюджета и источников финансирования  дефицита  местного бюджета, главных распорядителей бюджетных средств муниципального образования </w:t>
      </w:r>
      <w:proofErr w:type="spellStart"/>
      <w:r w:rsidR="00912392" w:rsidRPr="00AD23A0">
        <w:rPr>
          <w:sz w:val="28"/>
          <w:szCs w:val="28"/>
        </w:rPr>
        <w:t>Лабинский</w:t>
      </w:r>
      <w:proofErr w:type="spellEnd"/>
      <w:r w:rsidR="00D95C12">
        <w:rPr>
          <w:sz w:val="28"/>
          <w:szCs w:val="28"/>
        </w:rPr>
        <w:t xml:space="preserve"> муниципальный </w:t>
      </w:r>
      <w:r w:rsidR="00912392" w:rsidRPr="00AD23A0">
        <w:rPr>
          <w:sz w:val="28"/>
          <w:szCs w:val="28"/>
        </w:rPr>
        <w:t>район</w:t>
      </w:r>
      <w:r w:rsidR="00D95C12">
        <w:rPr>
          <w:sz w:val="28"/>
          <w:szCs w:val="28"/>
        </w:rPr>
        <w:t xml:space="preserve"> Краснодарского края</w:t>
      </w:r>
      <w:r w:rsidR="00912392" w:rsidRPr="00AD23A0">
        <w:rPr>
          <w:sz w:val="28"/>
          <w:szCs w:val="28"/>
        </w:rPr>
        <w:t xml:space="preserve"> являются следующие органы исполнительной</w:t>
      </w:r>
      <w:proofErr w:type="gramEnd"/>
      <w:r w:rsidR="00912392" w:rsidRPr="00AD23A0">
        <w:rPr>
          <w:sz w:val="28"/>
          <w:szCs w:val="28"/>
        </w:rPr>
        <w:t xml:space="preserve"> власти муниципального образования </w:t>
      </w:r>
      <w:proofErr w:type="spellStart"/>
      <w:r w:rsidR="00912392" w:rsidRPr="00AD23A0">
        <w:rPr>
          <w:sz w:val="28"/>
          <w:szCs w:val="28"/>
        </w:rPr>
        <w:t>Лабинский</w:t>
      </w:r>
      <w:proofErr w:type="spellEnd"/>
      <w:r w:rsidR="00912392" w:rsidRPr="00AD23A0">
        <w:rPr>
          <w:sz w:val="28"/>
          <w:szCs w:val="28"/>
        </w:rPr>
        <w:t xml:space="preserve"> район: </w:t>
      </w:r>
      <w:r w:rsidR="00D95C12" w:rsidRPr="00D36869">
        <w:rPr>
          <w:sz w:val="28"/>
          <w:szCs w:val="28"/>
        </w:rPr>
        <w:t xml:space="preserve">совет муниципального образования </w:t>
      </w:r>
      <w:proofErr w:type="spellStart"/>
      <w:r w:rsidR="00D95C12" w:rsidRPr="00D36869">
        <w:rPr>
          <w:sz w:val="28"/>
          <w:szCs w:val="28"/>
        </w:rPr>
        <w:t>Лабинский</w:t>
      </w:r>
      <w:proofErr w:type="spellEnd"/>
      <w:r w:rsidR="00D95C12" w:rsidRPr="00D36869">
        <w:rPr>
          <w:sz w:val="28"/>
          <w:szCs w:val="28"/>
        </w:rPr>
        <w:t xml:space="preserve"> муниципальный район Краснодарского края,</w:t>
      </w:r>
      <w:r w:rsidR="00D95C12" w:rsidRPr="00D36869">
        <w:rPr>
          <w:rStyle w:val="FontStyle18"/>
          <w:sz w:val="28"/>
          <w:szCs w:val="28"/>
        </w:rPr>
        <w:t xml:space="preserve"> администрация муниципального образования </w:t>
      </w:r>
      <w:proofErr w:type="spellStart"/>
      <w:r w:rsidR="00D95C12" w:rsidRPr="00D36869">
        <w:rPr>
          <w:rStyle w:val="FontStyle18"/>
          <w:sz w:val="28"/>
          <w:szCs w:val="28"/>
        </w:rPr>
        <w:t>Лабинский</w:t>
      </w:r>
      <w:proofErr w:type="spellEnd"/>
      <w:r w:rsidR="00D95C12" w:rsidRPr="00D36869">
        <w:rPr>
          <w:rStyle w:val="FontStyle18"/>
          <w:sz w:val="28"/>
          <w:szCs w:val="28"/>
        </w:rPr>
        <w:t xml:space="preserve"> муниципальный район Краснодарского края, финансовое управление администрации муниципального образования </w:t>
      </w:r>
      <w:proofErr w:type="spellStart"/>
      <w:r w:rsidR="00D95C12" w:rsidRPr="00D36869">
        <w:rPr>
          <w:rStyle w:val="FontStyle18"/>
          <w:sz w:val="28"/>
          <w:szCs w:val="28"/>
        </w:rPr>
        <w:t>Лабинский</w:t>
      </w:r>
      <w:proofErr w:type="spellEnd"/>
      <w:r w:rsidR="00D95C12" w:rsidRPr="00D36869">
        <w:rPr>
          <w:rStyle w:val="FontStyle18"/>
          <w:sz w:val="28"/>
          <w:szCs w:val="28"/>
        </w:rPr>
        <w:t xml:space="preserve"> муниципальный район Краснодарского края, Контрольн</w:t>
      </w:r>
      <w:proofErr w:type="gramStart"/>
      <w:r w:rsidR="00D95C12" w:rsidRPr="00D36869">
        <w:rPr>
          <w:rStyle w:val="FontStyle18"/>
          <w:sz w:val="28"/>
          <w:szCs w:val="28"/>
        </w:rPr>
        <w:t>о-</w:t>
      </w:r>
      <w:proofErr w:type="gramEnd"/>
      <w:r w:rsidR="00D95C12" w:rsidRPr="00D36869">
        <w:rPr>
          <w:rStyle w:val="FontStyle18"/>
          <w:sz w:val="28"/>
          <w:szCs w:val="28"/>
        </w:rPr>
        <w:t xml:space="preserve"> счетная палата муниципального образования </w:t>
      </w:r>
      <w:proofErr w:type="spellStart"/>
      <w:r w:rsidR="00D95C12" w:rsidRPr="00D36869">
        <w:rPr>
          <w:rStyle w:val="FontStyle18"/>
          <w:sz w:val="28"/>
          <w:szCs w:val="28"/>
        </w:rPr>
        <w:t>Лабинский</w:t>
      </w:r>
      <w:proofErr w:type="spellEnd"/>
      <w:r w:rsidR="00D95C12" w:rsidRPr="00D36869">
        <w:rPr>
          <w:rStyle w:val="FontStyle18"/>
          <w:sz w:val="28"/>
          <w:szCs w:val="28"/>
        </w:rPr>
        <w:t xml:space="preserve"> муниципальный район Краснодарского края, управление имущественных отношений администрации муниципального образования </w:t>
      </w:r>
      <w:proofErr w:type="spellStart"/>
      <w:r w:rsidR="00D95C12" w:rsidRPr="00D36869">
        <w:rPr>
          <w:rStyle w:val="FontStyle18"/>
          <w:sz w:val="28"/>
          <w:szCs w:val="28"/>
        </w:rPr>
        <w:t>Лабинский</w:t>
      </w:r>
      <w:proofErr w:type="spellEnd"/>
      <w:r w:rsidR="00D95C12" w:rsidRPr="00D36869">
        <w:rPr>
          <w:rStyle w:val="FontStyle18"/>
          <w:sz w:val="28"/>
          <w:szCs w:val="28"/>
        </w:rPr>
        <w:t xml:space="preserve"> муниципальный район Краснодарского края,  управление образования администрации муниципального образования </w:t>
      </w:r>
      <w:proofErr w:type="spellStart"/>
      <w:r w:rsidR="00D95C12" w:rsidRPr="00D36869">
        <w:rPr>
          <w:rStyle w:val="FontStyle18"/>
          <w:sz w:val="28"/>
          <w:szCs w:val="28"/>
        </w:rPr>
        <w:t>Лабинский</w:t>
      </w:r>
      <w:proofErr w:type="spellEnd"/>
      <w:r w:rsidR="00D95C12" w:rsidRPr="00D36869">
        <w:rPr>
          <w:rStyle w:val="FontStyle18"/>
          <w:sz w:val="28"/>
          <w:szCs w:val="28"/>
        </w:rPr>
        <w:t xml:space="preserve"> муниципальный район Краснодарского, управление физической культуры и спорта администрации муниципального образования </w:t>
      </w:r>
      <w:proofErr w:type="spellStart"/>
      <w:r w:rsidR="00D95C12" w:rsidRPr="00D36869">
        <w:rPr>
          <w:rStyle w:val="FontStyle18"/>
          <w:sz w:val="28"/>
          <w:szCs w:val="28"/>
        </w:rPr>
        <w:t>Лабинский</w:t>
      </w:r>
      <w:proofErr w:type="spellEnd"/>
      <w:r w:rsidR="00D95C12" w:rsidRPr="00D36869">
        <w:rPr>
          <w:rStyle w:val="FontStyle18"/>
          <w:sz w:val="28"/>
          <w:szCs w:val="28"/>
        </w:rPr>
        <w:t xml:space="preserve"> муниципальный район Краснодарского, управление культуры администрации муниципального образования </w:t>
      </w:r>
      <w:proofErr w:type="spellStart"/>
      <w:r w:rsidR="00D95C12" w:rsidRPr="00D36869">
        <w:rPr>
          <w:rStyle w:val="FontStyle18"/>
          <w:sz w:val="28"/>
          <w:szCs w:val="28"/>
        </w:rPr>
        <w:t>Лабинский</w:t>
      </w:r>
      <w:proofErr w:type="spellEnd"/>
      <w:r w:rsidR="00D95C12" w:rsidRPr="00D36869">
        <w:rPr>
          <w:rStyle w:val="FontStyle18"/>
          <w:sz w:val="28"/>
          <w:szCs w:val="28"/>
        </w:rPr>
        <w:t xml:space="preserve"> муниципальный район Краснодарского. </w:t>
      </w:r>
    </w:p>
    <w:p w:rsidR="00912392" w:rsidRPr="00AD23A0" w:rsidRDefault="00912392" w:rsidP="00D95C12">
      <w:pPr>
        <w:ind w:firstLine="567"/>
        <w:jc w:val="both"/>
        <w:rPr>
          <w:rStyle w:val="FontStyle18"/>
          <w:sz w:val="28"/>
          <w:szCs w:val="28"/>
        </w:rPr>
      </w:pPr>
      <w:r w:rsidRPr="00AD23A0">
        <w:rPr>
          <w:rStyle w:val="FontStyle17"/>
          <w:sz w:val="28"/>
          <w:szCs w:val="28"/>
        </w:rPr>
        <w:t>Раздел 1</w:t>
      </w:r>
      <w:r w:rsidRPr="00AD23A0">
        <w:rPr>
          <w:rStyle w:val="FontStyle18"/>
          <w:sz w:val="28"/>
          <w:szCs w:val="28"/>
        </w:rPr>
        <w:t>"Организационная структура субъекта бюджетной отчетности"</w:t>
      </w:r>
    </w:p>
    <w:p w:rsidR="00912392" w:rsidRPr="00140FC7" w:rsidRDefault="00912392" w:rsidP="00276178">
      <w:pPr>
        <w:pStyle w:val="Style10"/>
        <w:widowControl/>
        <w:spacing w:line="240" w:lineRule="exact"/>
        <w:rPr>
          <w:rFonts w:cs="Times New Roman"/>
          <w:color w:val="FF0000"/>
          <w:sz w:val="28"/>
          <w:szCs w:val="28"/>
        </w:rPr>
      </w:pPr>
    </w:p>
    <w:p w:rsidR="00EA0A80" w:rsidRPr="008172EC" w:rsidRDefault="00EA0A80" w:rsidP="00EA0A80">
      <w:pPr>
        <w:pStyle w:val="ad"/>
        <w:spacing w:after="0"/>
        <w:ind w:left="0" w:firstLine="567"/>
        <w:contextualSpacing/>
        <w:jc w:val="both"/>
        <w:rPr>
          <w:b w:val="0"/>
          <w:i w:val="0"/>
          <w:sz w:val="28"/>
          <w:szCs w:val="28"/>
          <w:lang w:val="ru-RU"/>
        </w:rPr>
      </w:pPr>
      <w:r w:rsidRPr="008172EC">
        <w:rPr>
          <w:b w:val="0"/>
          <w:i w:val="0"/>
          <w:sz w:val="28"/>
          <w:szCs w:val="28"/>
          <w:lang w:val="ru-RU"/>
        </w:rPr>
        <w:t xml:space="preserve">Перечень участников бюджетного процесса муниципального образования </w:t>
      </w:r>
      <w:proofErr w:type="spellStart"/>
      <w:r w:rsidRPr="008172EC">
        <w:rPr>
          <w:b w:val="0"/>
          <w:i w:val="0"/>
          <w:sz w:val="28"/>
          <w:szCs w:val="28"/>
          <w:lang w:val="ru-RU"/>
        </w:rPr>
        <w:t>Лабинский</w:t>
      </w:r>
      <w:proofErr w:type="spellEnd"/>
      <w:r w:rsidRPr="008172EC">
        <w:rPr>
          <w:b w:val="0"/>
          <w:i w:val="0"/>
          <w:sz w:val="28"/>
          <w:szCs w:val="28"/>
          <w:lang w:val="ru-RU"/>
        </w:rPr>
        <w:t xml:space="preserve"> муниципальный район Краснодарского края:</w:t>
      </w:r>
    </w:p>
    <w:p w:rsidR="00EA0A80" w:rsidRPr="008172EC" w:rsidRDefault="00EA0A80" w:rsidP="00EA0A80">
      <w:pPr>
        <w:pStyle w:val="ad"/>
        <w:spacing w:after="0"/>
        <w:ind w:left="0" w:firstLine="567"/>
        <w:contextualSpacing/>
        <w:jc w:val="both"/>
        <w:rPr>
          <w:i w:val="0"/>
          <w:sz w:val="28"/>
          <w:szCs w:val="28"/>
          <w:lang w:val="ru-RU"/>
        </w:rPr>
      </w:pPr>
      <w:r w:rsidRPr="008172EC">
        <w:rPr>
          <w:i w:val="0"/>
          <w:sz w:val="28"/>
          <w:szCs w:val="28"/>
          <w:lang w:val="ru-RU"/>
        </w:rPr>
        <w:t>Муниципальный район:</w:t>
      </w:r>
    </w:p>
    <w:p w:rsidR="00EA0A80" w:rsidRPr="008172EC" w:rsidRDefault="00EA0A80" w:rsidP="00EA0A80">
      <w:pPr>
        <w:pStyle w:val="ad"/>
        <w:spacing w:after="0"/>
        <w:ind w:left="0" w:firstLine="567"/>
        <w:contextualSpacing/>
        <w:jc w:val="both"/>
        <w:rPr>
          <w:i w:val="0"/>
          <w:sz w:val="28"/>
          <w:szCs w:val="28"/>
          <w:lang w:val="ru-RU"/>
        </w:rPr>
      </w:pPr>
      <w:r w:rsidRPr="008172EC">
        <w:rPr>
          <w:i w:val="0"/>
          <w:sz w:val="28"/>
          <w:szCs w:val="28"/>
          <w:lang w:val="ru-RU"/>
        </w:rPr>
        <w:t>-главные администраторы бюджетных средств</w:t>
      </w:r>
    </w:p>
    <w:p w:rsidR="00EA0A80" w:rsidRPr="008172EC" w:rsidRDefault="00EA0A80" w:rsidP="00EA0A80">
      <w:pPr>
        <w:pStyle w:val="ad"/>
        <w:spacing w:after="0"/>
        <w:ind w:left="0" w:firstLine="567"/>
        <w:contextualSpacing/>
        <w:jc w:val="both"/>
        <w:rPr>
          <w:b w:val="0"/>
          <w:i w:val="0"/>
          <w:sz w:val="28"/>
          <w:szCs w:val="28"/>
          <w:lang w:val="ru-RU"/>
        </w:rPr>
      </w:pPr>
      <w:r w:rsidRPr="008172EC">
        <w:rPr>
          <w:b w:val="0"/>
          <w:i w:val="0"/>
          <w:sz w:val="28"/>
          <w:szCs w:val="28"/>
          <w:lang w:val="ru-RU"/>
        </w:rPr>
        <w:t xml:space="preserve">администрация муниципального образования </w:t>
      </w:r>
      <w:proofErr w:type="spellStart"/>
      <w:r w:rsidRPr="008172EC">
        <w:rPr>
          <w:b w:val="0"/>
          <w:i w:val="0"/>
          <w:sz w:val="28"/>
          <w:szCs w:val="28"/>
          <w:lang w:val="ru-RU"/>
        </w:rPr>
        <w:t>Лабинский</w:t>
      </w:r>
      <w:proofErr w:type="spellEnd"/>
      <w:r w:rsidRPr="008172EC">
        <w:rPr>
          <w:b w:val="0"/>
          <w:i w:val="0"/>
          <w:sz w:val="28"/>
          <w:szCs w:val="28"/>
          <w:lang w:val="ru-RU"/>
        </w:rPr>
        <w:t xml:space="preserve"> муниципальный район Краснодарского края; </w:t>
      </w:r>
    </w:p>
    <w:p w:rsidR="00EA0A80" w:rsidRPr="008172EC" w:rsidRDefault="00EA0A80" w:rsidP="00EA0A80">
      <w:pPr>
        <w:pStyle w:val="ad"/>
        <w:spacing w:after="0"/>
        <w:ind w:left="0" w:firstLine="567"/>
        <w:contextualSpacing/>
        <w:jc w:val="both"/>
        <w:rPr>
          <w:b w:val="0"/>
          <w:i w:val="0"/>
          <w:sz w:val="28"/>
          <w:szCs w:val="28"/>
          <w:lang w:val="ru-RU"/>
        </w:rPr>
      </w:pPr>
      <w:r w:rsidRPr="008172EC">
        <w:rPr>
          <w:b w:val="0"/>
          <w:i w:val="0"/>
          <w:sz w:val="28"/>
          <w:szCs w:val="28"/>
          <w:lang w:val="ru-RU"/>
        </w:rPr>
        <w:t xml:space="preserve">финансовое управление администрации муниципального образования </w:t>
      </w:r>
      <w:proofErr w:type="spellStart"/>
      <w:r w:rsidRPr="008172EC">
        <w:rPr>
          <w:b w:val="0"/>
          <w:i w:val="0"/>
          <w:sz w:val="28"/>
          <w:szCs w:val="28"/>
          <w:lang w:val="ru-RU"/>
        </w:rPr>
        <w:t>Лабинский</w:t>
      </w:r>
      <w:proofErr w:type="spellEnd"/>
      <w:r w:rsidRPr="008172EC">
        <w:rPr>
          <w:b w:val="0"/>
          <w:i w:val="0"/>
          <w:sz w:val="28"/>
          <w:szCs w:val="28"/>
          <w:lang w:val="ru-RU"/>
        </w:rPr>
        <w:t xml:space="preserve"> муниципальный район Краснодарского края;</w:t>
      </w:r>
    </w:p>
    <w:p w:rsidR="00EA0A80" w:rsidRPr="008172EC" w:rsidRDefault="00EA0A80" w:rsidP="00EA0A80">
      <w:pPr>
        <w:pStyle w:val="ad"/>
        <w:spacing w:after="0"/>
        <w:ind w:left="0" w:firstLine="567"/>
        <w:contextualSpacing/>
        <w:jc w:val="both"/>
        <w:rPr>
          <w:b w:val="0"/>
          <w:i w:val="0"/>
          <w:sz w:val="28"/>
          <w:szCs w:val="28"/>
          <w:lang w:val="ru-RU"/>
        </w:rPr>
      </w:pPr>
      <w:r w:rsidRPr="008172EC">
        <w:rPr>
          <w:b w:val="0"/>
          <w:i w:val="0"/>
          <w:sz w:val="28"/>
          <w:szCs w:val="28"/>
          <w:lang w:val="ru-RU"/>
        </w:rPr>
        <w:t xml:space="preserve">контрольно счетная палата администрации муниципального образования </w:t>
      </w:r>
      <w:proofErr w:type="spellStart"/>
      <w:r w:rsidRPr="008172EC">
        <w:rPr>
          <w:b w:val="0"/>
          <w:i w:val="0"/>
          <w:sz w:val="28"/>
          <w:szCs w:val="28"/>
          <w:lang w:val="ru-RU"/>
        </w:rPr>
        <w:t>Лабинский</w:t>
      </w:r>
      <w:proofErr w:type="spellEnd"/>
      <w:r w:rsidRPr="008172EC">
        <w:rPr>
          <w:b w:val="0"/>
          <w:i w:val="0"/>
          <w:sz w:val="28"/>
          <w:szCs w:val="28"/>
          <w:lang w:val="ru-RU"/>
        </w:rPr>
        <w:t xml:space="preserve"> муниципальный район Краснодарского края;</w:t>
      </w:r>
    </w:p>
    <w:p w:rsidR="00EA0A80" w:rsidRPr="008172EC" w:rsidRDefault="00EA0A80" w:rsidP="00EA0A80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8172EC">
        <w:rPr>
          <w:sz w:val="28"/>
          <w:szCs w:val="28"/>
        </w:rPr>
        <w:t>у</w:t>
      </w:r>
      <w:r w:rsidRPr="008172EC">
        <w:rPr>
          <w:bCs/>
          <w:sz w:val="28"/>
          <w:szCs w:val="28"/>
        </w:rPr>
        <w:t>правление имущественных отношений</w:t>
      </w:r>
      <w:r w:rsidRPr="008172EC">
        <w:rPr>
          <w:sz w:val="28"/>
          <w:szCs w:val="28"/>
        </w:rPr>
        <w:t xml:space="preserve"> администрации муниципального образования </w:t>
      </w:r>
      <w:proofErr w:type="spellStart"/>
      <w:r w:rsidRPr="008172EC">
        <w:rPr>
          <w:sz w:val="28"/>
          <w:szCs w:val="28"/>
        </w:rPr>
        <w:t>Лабинский</w:t>
      </w:r>
      <w:proofErr w:type="spellEnd"/>
      <w:r w:rsidRPr="008172EC">
        <w:rPr>
          <w:sz w:val="28"/>
          <w:szCs w:val="28"/>
        </w:rPr>
        <w:t xml:space="preserve"> муниципальный район Краснодарского края;</w:t>
      </w:r>
    </w:p>
    <w:p w:rsidR="00EA0A80" w:rsidRPr="008172EC" w:rsidRDefault="00EA0A80" w:rsidP="00EA0A80">
      <w:pPr>
        <w:ind w:firstLine="567"/>
        <w:contextualSpacing/>
        <w:jc w:val="both"/>
        <w:rPr>
          <w:bCs/>
          <w:sz w:val="28"/>
          <w:szCs w:val="28"/>
        </w:rPr>
      </w:pPr>
      <w:r w:rsidRPr="008172EC">
        <w:rPr>
          <w:bCs/>
          <w:sz w:val="28"/>
          <w:szCs w:val="28"/>
        </w:rPr>
        <w:t xml:space="preserve">Совет муниципального образования </w:t>
      </w:r>
      <w:proofErr w:type="spellStart"/>
      <w:r w:rsidRPr="008172EC">
        <w:rPr>
          <w:bCs/>
          <w:sz w:val="28"/>
          <w:szCs w:val="28"/>
        </w:rPr>
        <w:t>Лабинский</w:t>
      </w:r>
      <w:proofErr w:type="spellEnd"/>
      <w:r w:rsidRPr="008172EC">
        <w:rPr>
          <w:bCs/>
          <w:sz w:val="28"/>
          <w:szCs w:val="28"/>
        </w:rPr>
        <w:t xml:space="preserve"> </w:t>
      </w:r>
      <w:r w:rsidRPr="008172EC">
        <w:rPr>
          <w:sz w:val="28"/>
          <w:szCs w:val="28"/>
        </w:rPr>
        <w:t>муниципальный район Краснодарского края</w:t>
      </w:r>
      <w:r w:rsidRPr="008172EC">
        <w:rPr>
          <w:bCs/>
          <w:sz w:val="28"/>
          <w:szCs w:val="28"/>
        </w:rPr>
        <w:t>;</w:t>
      </w:r>
    </w:p>
    <w:p w:rsidR="00EA0A80" w:rsidRPr="008172EC" w:rsidRDefault="00EA0A80" w:rsidP="00EA0A80">
      <w:pPr>
        <w:ind w:firstLine="567"/>
        <w:contextualSpacing/>
        <w:jc w:val="both"/>
        <w:rPr>
          <w:bCs/>
          <w:sz w:val="28"/>
          <w:szCs w:val="28"/>
        </w:rPr>
      </w:pPr>
      <w:r w:rsidRPr="008172EC">
        <w:rPr>
          <w:rFonts w:cs="Times New Roman"/>
          <w:sz w:val="28"/>
          <w:szCs w:val="28"/>
        </w:rPr>
        <w:t xml:space="preserve">управление культуры администрации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</w:t>
      </w:r>
      <w:r w:rsidRPr="008172EC">
        <w:rPr>
          <w:sz w:val="28"/>
          <w:szCs w:val="28"/>
        </w:rPr>
        <w:t>муниципальный район Краснодарского края</w:t>
      </w:r>
      <w:r w:rsidRPr="008172EC">
        <w:rPr>
          <w:bCs/>
          <w:sz w:val="28"/>
          <w:szCs w:val="28"/>
        </w:rPr>
        <w:t>;</w:t>
      </w:r>
    </w:p>
    <w:p w:rsidR="00EA0A80" w:rsidRPr="008172EC" w:rsidRDefault="00EA0A80" w:rsidP="00EA0A80">
      <w:pPr>
        <w:ind w:firstLine="567"/>
        <w:contextualSpacing/>
        <w:jc w:val="both"/>
        <w:rPr>
          <w:bCs/>
          <w:sz w:val="28"/>
          <w:szCs w:val="28"/>
        </w:rPr>
      </w:pPr>
      <w:r w:rsidRPr="008172EC">
        <w:rPr>
          <w:rFonts w:cs="Times New Roman"/>
          <w:sz w:val="28"/>
          <w:szCs w:val="28"/>
        </w:rPr>
        <w:t xml:space="preserve">управление физической культуры администрации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</w:t>
      </w:r>
      <w:r w:rsidRPr="008172EC">
        <w:rPr>
          <w:sz w:val="28"/>
          <w:szCs w:val="28"/>
        </w:rPr>
        <w:t>муниципальный район Краснодарского края</w:t>
      </w:r>
      <w:r w:rsidRPr="008172EC">
        <w:rPr>
          <w:bCs/>
          <w:sz w:val="28"/>
          <w:szCs w:val="28"/>
        </w:rPr>
        <w:t>;</w:t>
      </w:r>
    </w:p>
    <w:p w:rsidR="00EA0A80" w:rsidRPr="008172EC" w:rsidRDefault="00EA0A80" w:rsidP="00EA0A80">
      <w:pPr>
        <w:ind w:firstLine="567"/>
        <w:contextualSpacing/>
        <w:jc w:val="both"/>
        <w:rPr>
          <w:bCs/>
          <w:sz w:val="28"/>
          <w:szCs w:val="28"/>
        </w:rPr>
      </w:pPr>
      <w:r w:rsidRPr="008172EC">
        <w:rPr>
          <w:rFonts w:cs="Times New Roman"/>
          <w:sz w:val="28"/>
          <w:szCs w:val="28"/>
        </w:rPr>
        <w:t>управление образования администрации муниципального образования</w:t>
      </w:r>
      <w:r w:rsidRPr="00B03904">
        <w:rPr>
          <w:rFonts w:cs="Times New Roman"/>
          <w:color w:val="4F81BD" w:themeColor="accent1"/>
          <w:sz w:val="28"/>
          <w:szCs w:val="28"/>
        </w:rPr>
        <w:t xml:space="preserve">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</w:t>
      </w:r>
      <w:r w:rsidRPr="008172EC">
        <w:rPr>
          <w:sz w:val="28"/>
          <w:szCs w:val="28"/>
        </w:rPr>
        <w:t>муниципальный район Краснодарского края</w:t>
      </w:r>
      <w:r w:rsidRPr="008172EC">
        <w:rPr>
          <w:bCs/>
          <w:sz w:val="28"/>
          <w:szCs w:val="28"/>
        </w:rPr>
        <w:t>;</w:t>
      </w:r>
    </w:p>
    <w:p w:rsidR="00EA0A80" w:rsidRPr="008172EC" w:rsidRDefault="00EA0A80" w:rsidP="00EA0A80">
      <w:pPr>
        <w:ind w:firstLine="567"/>
        <w:contextualSpacing/>
        <w:jc w:val="both"/>
        <w:rPr>
          <w:rFonts w:cs="Times New Roman"/>
          <w:b/>
          <w:sz w:val="28"/>
          <w:szCs w:val="28"/>
        </w:rPr>
      </w:pPr>
      <w:r w:rsidRPr="008172EC">
        <w:rPr>
          <w:rFonts w:cs="Times New Roman"/>
          <w:b/>
          <w:sz w:val="28"/>
          <w:szCs w:val="28"/>
        </w:rPr>
        <w:t xml:space="preserve">-управления, подведомственные администрации муниципального образования </w:t>
      </w:r>
      <w:proofErr w:type="spellStart"/>
      <w:r w:rsidRPr="008172EC">
        <w:rPr>
          <w:rFonts w:cs="Times New Roman"/>
          <w:b/>
          <w:sz w:val="28"/>
          <w:szCs w:val="28"/>
        </w:rPr>
        <w:t>Лабинский</w:t>
      </w:r>
      <w:proofErr w:type="spellEnd"/>
      <w:r w:rsidRPr="008172EC">
        <w:rPr>
          <w:rFonts w:cs="Times New Roman"/>
          <w:b/>
          <w:sz w:val="28"/>
          <w:szCs w:val="28"/>
        </w:rPr>
        <w:t xml:space="preserve"> </w:t>
      </w:r>
      <w:r w:rsidRPr="008172EC">
        <w:rPr>
          <w:b/>
          <w:sz w:val="28"/>
          <w:szCs w:val="28"/>
        </w:rPr>
        <w:t xml:space="preserve">муниципальный район Краснодарского </w:t>
      </w:r>
      <w:proofErr w:type="gramStart"/>
      <w:r w:rsidRPr="008172EC">
        <w:rPr>
          <w:b/>
          <w:sz w:val="28"/>
          <w:szCs w:val="28"/>
        </w:rPr>
        <w:t>края</w:t>
      </w:r>
      <w:proofErr w:type="gramEnd"/>
      <w:r w:rsidRPr="008172EC">
        <w:rPr>
          <w:rFonts w:cs="Times New Roman"/>
          <w:b/>
          <w:sz w:val="28"/>
          <w:szCs w:val="28"/>
        </w:rPr>
        <w:t xml:space="preserve"> являющиеся самостоятельным юридическим лицом:</w:t>
      </w:r>
    </w:p>
    <w:p w:rsidR="00EA0A80" w:rsidRPr="008172EC" w:rsidRDefault="00EA0A80" w:rsidP="00EA0A80">
      <w:pPr>
        <w:ind w:firstLine="567"/>
        <w:jc w:val="both"/>
      </w:pPr>
      <w:r w:rsidRPr="008172EC">
        <w:rPr>
          <w:rFonts w:cs="Times New Roman"/>
          <w:sz w:val="28"/>
          <w:szCs w:val="28"/>
        </w:rPr>
        <w:lastRenderedPageBreak/>
        <w:t xml:space="preserve">управление администрации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</w:t>
      </w:r>
      <w:r w:rsidRPr="008172EC">
        <w:rPr>
          <w:sz w:val="28"/>
          <w:szCs w:val="28"/>
        </w:rPr>
        <w:t>муниципальный район Краснодарского края</w:t>
      </w:r>
      <w:r w:rsidRPr="008172EC">
        <w:rPr>
          <w:rFonts w:cs="Times New Roman"/>
          <w:sz w:val="28"/>
          <w:szCs w:val="28"/>
        </w:rPr>
        <w:t xml:space="preserve"> по централизованному бухгалтерскому учету и отчетности бюджетных учреждений и органов местного самоуправления </w:t>
      </w:r>
      <w:proofErr w:type="spellStart"/>
      <w:r w:rsidRPr="008172EC">
        <w:rPr>
          <w:rFonts w:cs="Times New Roman"/>
          <w:sz w:val="28"/>
          <w:szCs w:val="28"/>
        </w:rPr>
        <w:t>Лабинского</w:t>
      </w:r>
      <w:proofErr w:type="spellEnd"/>
      <w:r w:rsidRPr="008172EC">
        <w:rPr>
          <w:rFonts w:cs="Times New Roman"/>
          <w:sz w:val="28"/>
          <w:szCs w:val="28"/>
        </w:rPr>
        <w:t xml:space="preserve"> </w:t>
      </w:r>
      <w:r w:rsidRPr="008172EC">
        <w:rPr>
          <w:sz w:val="28"/>
          <w:szCs w:val="28"/>
        </w:rPr>
        <w:t>район</w:t>
      </w:r>
      <w:r w:rsidRPr="008172EC">
        <w:rPr>
          <w:rFonts w:cs="Times New Roman"/>
          <w:sz w:val="28"/>
          <w:szCs w:val="28"/>
        </w:rPr>
        <w:t>;</w:t>
      </w:r>
    </w:p>
    <w:p w:rsidR="00EA0A80" w:rsidRPr="008172EC" w:rsidRDefault="00EA0A80" w:rsidP="00EA0A80">
      <w:pPr>
        <w:ind w:firstLine="567"/>
        <w:jc w:val="both"/>
        <w:rPr>
          <w:rFonts w:cs="Times New Roman"/>
          <w:sz w:val="28"/>
          <w:szCs w:val="28"/>
        </w:rPr>
      </w:pPr>
      <w:r w:rsidRPr="008172EC">
        <w:rPr>
          <w:rFonts w:cs="Times New Roman"/>
          <w:sz w:val="28"/>
          <w:szCs w:val="28"/>
        </w:rPr>
        <w:t xml:space="preserve">управление по делам молодежи администрации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</w:t>
      </w:r>
      <w:r w:rsidRPr="008172EC">
        <w:rPr>
          <w:sz w:val="28"/>
          <w:szCs w:val="28"/>
        </w:rPr>
        <w:t>муниципальный район Краснодарского края</w:t>
      </w:r>
      <w:r w:rsidRPr="008172EC">
        <w:rPr>
          <w:rFonts w:cs="Times New Roman"/>
          <w:sz w:val="28"/>
          <w:szCs w:val="28"/>
        </w:rPr>
        <w:t>;</w:t>
      </w:r>
    </w:p>
    <w:p w:rsidR="00EA0A80" w:rsidRPr="008172EC" w:rsidRDefault="00EA0A80" w:rsidP="00EA0A80">
      <w:pPr>
        <w:ind w:firstLine="567"/>
        <w:jc w:val="both"/>
      </w:pPr>
      <w:r w:rsidRPr="008172EC">
        <w:rPr>
          <w:rFonts w:cs="Times New Roman"/>
          <w:sz w:val="28"/>
          <w:szCs w:val="28"/>
        </w:rPr>
        <w:t xml:space="preserve">управление архитектуры и службы заказчика по строительству администрации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</w:t>
      </w:r>
      <w:r w:rsidRPr="008172EC">
        <w:rPr>
          <w:sz w:val="28"/>
          <w:szCs w:val="28"/>
        </w:rPr>
        <w:t>муниципальный район Краснодарского края</w:t>
      </w:r>
      <w:r w:rsidRPr="008172EC">
        <w:rPr>
          <w:rFonts w:cs="Times New Roman"/>
          <w:sz w:val="28"/>
          <w:szCs w:val="28"/>
        </w:rPr>
        <w:t>;</w:t>
      </w:r>
    </w:p>
    <w:p w:rsidR="00EA0A80" w:rsidRPr="008172EC" w:rsidRDefault="00EA0A80" w:rsidP="00EA0A80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8172EC">
        <w:rPr>
          <w:rFonts w:cs="Times New Roman"/>
          <w:sz w:val="28"/>
          <w:szCs w:val="28"/>
        </w:rPr>
        <w:t xml:space="preserve">управление по опеке и попечительству в отношении несовершеннолетних администрации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</w:t>
      </w:r>
      <w:r w:rsidRPr="008172EC">
        <w:rPr>
          <w:sz w:val="28"/>
          <w:szCs w:val="28"/>
        </w:rPr>
        <w:t>муниципальный район Краснодарского края</w:t>
      </w:r>
      <w:r w:rsidRPr="008172EC">
        <w:rPr>
          <w:rFonts w:cs="Times New Roman"/>
          <w:sz w:val="28"/>
          <w:szCs w:val="28"/>
        </w:rPr>
        <w:t>;</w:t>
      </w:r>
    </w:p>
    <w:p w:rsidR="00EA0A80" w:rsidRPr="008172EC" w:rsidRDefault="00EA0A80" w:rsidP="00EA0A80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8172EC">
        <w:rPr>
          <w:b/>
          <w:bCs/>
          <w:sz w:val="28"/>
          <w:szCs w:val="28"/>
        </w:rPr>
        <w:t>-казенные учреждения,</w:t>
      </w:r>
    </w:p>
    <w:p w:rsidR="00EA0A80" w:rsidRPr="008172EC" w:rsidRDefault="00EA0A80" w:rsidP="00EA0A80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8172EC">
        <w:rPr>
          <w:b/>
          <w:bCs/>
          <w:sz w:val="28"/>
          <w:szCs w:val="28"/>
        </w:rPr>
        <w:t xml:space="preserve">подведомственные администрации муниципального образования </w:t>
      </w:r>
      <w:proofErr w:type="spellStart"/>
      <w:r w:rsidRPr="008172EC">
        <w:rPr>
          <w:b/>
          <w:bCs/>
          <w:sz w:val="28"/>
          <w:szCs w:val="28"/>
        </w:rPr>
        <w:t>Лабинский</w:t>
      </w:r>
      <w:proofErr w:type="spellEnd"/>
      <w:r>
        <w:rPr>
          <w:b/>
          <w:bCs/>
          <w:sz w:val="28"/>
          <w:szCs w:val="28"/>
        </w:rPr>
        <w:t xml:space="preserve"> муниципальный район Краснодарского </w:t>
      </w:r>
      <w:proofErr w:type="gramStart"/>
      <w:r>
        <w:rPr>
          <w:b/>
          <w:bCs/>
          <w:sz w:val="28"/>
          <w:szCs w:val="28"/>
        </w:rPr>
        <w:t>края</w:t>
      </w:r>
      <w:r w:rsidRPr="008172EC">
        <w:rPr>
          <w:b/>
          <w:bCs/>
          <w:sz w:val="28"/>
          <w:szCs w:val="28"/>
        </w:rPr>
        <w:t>, созданные в соответствии с Уставом и являются</w:t>
      </w:r>
      <w:proofErr w:type="gramEnd"/>
      <w:r w:rsidRPr="008172EC">
        <w:rPr>
          <w:b/>
          <w:bCs/>
          <w:sz w:val="28"/>
          <w:szCs w:val="28"/>
        </w:rPr>
        <w:t xml:space="preserve"> самостоятельными юридическими лицами:</w:t>
      </w:r>
    </w:p>
    <w:p w:rsidR="00EA0A80" w:rsidRPr="008172EC" w:rsidRDefault="00EA0A80" w:rsidP="00EA0A80">
      <w:pPr>
        <w:ind w:firstLine="567"/>
        <w:contextualSpacing/>
        <w:jc w:val="both"/>
      </w:pPr>
      <w:r w:rsidRPr="008172EC">
        <w:rPr>
          <w:rFonts w:cs="Times New Roman"/>
          <w:sz w:val="28"/>
          <w:szCs w:val="28"/>
        </w:rPr>
        <w:t xml:space="preserve">муниципальное казенное учреждение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</w:t>
      </w:r>
      <w:r w:rsidRPr="008172EC">
        <w:rPr>
          <w:sz w:val="28"/>
          <w:szCs w:val="28"/>
        </w:rPr>
        <w:t xml:space="preserve">район </w:t>
      </w:r>
      <w:r w:rsidRPr="008172EC">
        <w:rPr>
          <w:rFonts w:cs="Times New Roman"/>
          <w:sz w:val="28"/>
          <w:szCs w:val="28"/>
        </w:rPr>
        <w:t>«Центр хозяйственно-транспортного обеспечения деятельности органов местного самоуправления»;</w:t>
      </w:r>
    </w:p>
    <w:p w:rsidR="00EA0A80" w:rsidRPr="008172EC" w:rsidRDefault="00EA0A80" w:rsidP="00EA0A80">
      <w:pPr>
        <w:ind w:firstLine="567"/>
        <w:contextualSpacing/>
        <w:jc w:val="both"/>
      </w:pPr>
      <w:r w:rsidRPr="008172EC">
        <w:rPr>
          <w:rFonts w:cs="Times New Roman"/>
          <w:sz w:val="28"/>
          <w:szCs w:val="28"/>
        </w:rPr>
        <w:t xml:space="preserve">муниципальное казенное учреждение «Аварийно-спасательный отряд </w:t>
      </w:r>
      <w:proofErr w:type="spellStart"/>
      <w:r w:rsidRPr="008172EC">
        <w:rPr>
          <w:rFonts w:cs="Times New Roman"/>
          <w:sz w:val="28"/>
          <w:szCs w:val="28"/>
        </w:rPr>
        <w:t>Лабинского</w:t>
      </w:r>
      <w:proofErr w:type="spellEnd"/>
      <w:r w:rsidRPr="008172EC">
        <w:rPr>
          <w:rFonts w:cs="Times New Roman"/>
          <w:sz w:val="28"/>
          <w:szCs w:val="28"/>
        </w:rPr>
        <w:t xml:space="preserve"> района»;</w:t>
      </w:r>
    </w:p>
    <w:p w:rsidR="00EA0A80" w:rsidRPr="008172EC" w:rsidRDefault="00EA0A80" w:rsidP="00EA0A80">
      <w:pPr>
        <w:ind w:firstLine="567"/>
        <w:contextualSpacing/>
        <w:jc w:val="both"/>
      </w:pPr>
      <w:r w:rsidRPr="008172EC">
        <w:rPr>
          <w:rFonts w:cs="Times New Roman"/>
          <w:sz w:val="28"/>
          <w:szCs w:val="28"/>
        </w:rPr>
        <w:t xml:space="preserve">муниципальное казенное учреждение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район «Архив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район»</w:t>
      </w:r>
      <w:proofErr w:type="gramStart"/>
      <w:r w:rsidRPr="008172EC">
        <w:rPr>
          <w:rFonts w:cs="Times New Roman"/>
          <w:sz w:val="28"/>
          <w:szCs w:val="28"/>
        </w:rPr>
        <w:t> ;</w:t>
      </w:r>
      <w:proofErr w:type="gramEnd"/>
    </w:p>
    <w:p w:rsidR="00EA0A80" w:rsidRPr="008172EC" w:rsidRDefault="00EA0A80" w:rsidP="00EA0A80">
      <w:pPr>
        <w:ind w:firstLine="567"/>
        <w:contextualSpacing/>
        <w:jc w:val="both"/>
      </w:pPr>
      <w:r w:rsidRPr="008172EC">
        <w:rPr>
          <w:rFonts w:cs="Times New Roman"/>
          <w:sz w:val="28"/>
          <w:szCs w:val="28"/>
        </w:rPr>
        <w:t xml:space="preserve">муниципальное казенное учреждение «Ситуационный центр»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район;</w:t>
      </w:r>
    </w:p>
    <w:p w:rsidR="00EA0A80" w:rsidRPr="008172EC" w:rsidRDefault="00EA0A80" w:rsidP="00EA0A80">
      <w:pPr>
        <w:ind w:firstLine="567"/>
        <w:contextualSpacing/>
        <w:jc w:val="both"/>
      </w:pPr>
      <w:r w:rsidRPr="008172EC">
        <w:rPr>
          <w:rFonts w:cs="Times New Roman"/>
          <w:sz w:val="28"/>
          <w:szCs w:val="28"/>
        </w:rPr>
        <w:t xml:space="preserve">муниципальное казенное учреждение «Центр развития предпринимательства и туризма»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район;</w:t>
      </w:r>
    </w:p>
    <w:p w:rsidR="00EA0A80" w:rsidRPr="008172EC" w:rsidRDefault="00EA0A80" w:rsidP="00EA0A80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8172EC">
        <w:rPr>
          <w:rFonts w:cs="Times New Roman"/>
          <w:sz w:val="28"/>
          <w:szCs w:val="28"/>
        </w:rPr>
        <w:t xml:space="preserve">муниципальное казенное учреждение "ЛАБ-МЕДИА"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район;</w:t>
      </w:r>
    </w:p>
    <w:p w:rsidR="00EA0A80" w:rsidRPr="008172EC" w:rsidRDefault="00EA0A80" w:rsidP="00EA0A80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8172EC">
        <w:rPr>
          <w:b/>
          <w:bCs/>
          <w:sz w:val="28"/>
          <w:szCs w:val="28"/>
        </w:rPr>
        <w:t xml:space="preserve">подведомственные </w:t>
      </w:r>
      <w:r w:rsidRPr="008172EC">
        <w:rPr>
          <w:rFonts w:cs="Times New Roman"/>
          <w:b/>
          <w:sz w:val="28"/>
          <w:szCs w:val="28"/>
        </w:rPr>
        <w:t xml:space="preserve">управлению культуры администрации </w:t>
      </w:r>
      <w:r w:rsidRPr="00C65FBE">
        <w:rPr>
          <w:rFonts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C65FBE">
        <w:rPr>
          <w:rFonts w:cs="Times New Roman"/>
          <w:b/>
          <w:sz w:val="28"/>
          <w:szCs w:val="28"/>
        </w:rPr>
        <w:t>Лабинский</w:t>
      </w:r>
      <w:proofErr w:type="spellEnd"/>
      <w:r w:rsidRPr="00C65FBE">
        <w:rPr>
          <w:rFonts w:cs="Times New Roman"/>
          <w:b/>
          <w:sz w:val="28"/>
          <w:szCs w:val="28"/>
        </w:rPr>
        <w:t xml:space="preserve"> </w:t>
      </w:r>
      <w:r w:rsidRPr="00C65FBE">
        <w:rPr>
          <w:b/>
          <w:sz w:val="28"/>
          <w:szCs w:val="28"/>
        </w:rPr>
        <w:t>муниципальный район Краснодарского края</w:t>
      </w:r>
      <w:r w:rsidRPr="00C65FBE">
        <w:rPr>
          <w:b/>
          <w:bCs/>
          <w:sz w:val="28"/>
          <w:szCs w:val="28"/>
        </w:rPr>
        <w:t>:</w:t>
      </w:r>
    </w:p>
    <w:p w:rsidR="00EA0A80" w:rsidRPr="008172EC" w:rsidRDefault="00EA0A80" w:rsidP="00EA0A80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8172EC">
        <w:rPr>
          <w:rFonts w:cs="Times New Roman"/>
          <w:sz w:val="28"/>
          <w:szCs w:val="28"/>
        </w:rPr>
        <w:t xml:space="preserve">муниципальное казенное учреждение культуры </w:t>
      </w:r>
      <w:proofErr w:type="spellStart"/>
      <w:r w:rsidRPr="008172EC">
        <w:rPr>
          <w:rFonts w:cs="Times New Roman"/>
          <w:sz w:val="28"/>
          <w:szCs w:val="28"/>
        </w:rPr>
        <w:t>Лабинского</w:t>
      </w:r>
      <w:proofErr w:type="spellEnd"/>
      <w:r w:rsidRPr="008172EC">
        <w:rPr>
          <w:rFonts w:cs="Times New Roman"/>
          <w:sz w:val="28"/>
          <w:szCs w:val="28"/>
        </w:rPr>
        <w:t xml:space="preserve"> района «Районный организационно-методический центр»;</w:t>
      </w:r>
    </w:p>
    <w:p w:rsidR="00EA0A80" w:rsidRPr="008172EC" w:rsidRDefault="00EA0A80" w:rsidP="00EA0A80">
      <w:pPr>
        <w:ind w:firstLine="567"/>
        <w:contextualSpacing/>
        <w:jc w:val="both"/>
        <w:rPr>
          <w:rFonts w:cs="Times New Roman"/>
          <w:sz w:val="28"/>
          <w:szCs w:val="28"/>
        </w:rPr>
      </w:pPr>
      <w:r w:rsidRPr="008172EC">
        <w:rPr>
          <w:rFonts w:cs="Times New Roman"/>
          <w:sz w:val="28"/>
          <w:szCs w:val="28"/>
        </w:rPr>
        <w:t>муниципальное казенное учреждение культуры «</w:t>
      </w:r>
      <w:proofErr w:type="spellStart"/>
      <w:r w:rsidRPr="008172EC">
        <w:rPr>
          <w:rFonts w:cs="Times New Roman"/>
          <w:sz w:val="28"/>
          <w:szCs w:val="28"/>
        </w:rPr>
        <w:t>Межпоселенческая</w:t>
      </w:r>
      <w:proofErr w:type="spellEnd"/>
      <w:r w:rsidRPr="008172EC">
        <w:rPr>
          <w:rFonts w:cs="Times New Roman"/>
          <w:sz w:val="28"/>
          <w:szCs w:val="28"/>
        </w:rPr>
        <w:t xml:space="preserve"> библиотека»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район;</w:t>
      </w:r>
    </w:p>
    <w:p w:rsidR="00EA0A80" w:rsidRPr="007F2367" w:rsidRDefault="00EA0A80" w:rsidP="00EA0A80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8172EC">
        <w:rPr>
          <w:b/>
          <w:bCs/>
          <w:sz w:val="28"/>
          <w:szCs w:val="28"/>
        </w:rPr>
        <w:t xml:space="preserve">подведомственные </w:t>
      </w:r>
      <w:r w:rsidRPr="008172EC">
        <w:rPr>
          <w:rFonts w:cs="Times New Roman"/>
          <w:b/>
          <w:sz w:val="28"/>
          <w:szCs w:val="28"/>
        </w:rPr>
        <w:t xml:space="preserve">управлению образования администрации муниципального образования </w:t>
      </w:r>
      <w:proofErr w:type="spellStart"/>
      <w:r w:rsidRPr="008172EC">
        <w:rPr>
          <w:rFonts w:cs="Times New Roman"/>
          <w:b/>
          <w:sz w:val="28"/>
          <w:szCs w:val="28"/>
        </w:rPr>
        <w:t>Лабинский</w:t>
      </w:r>
      <w:proofErr w:type="spellEnd"/>
      <w:r w:rsidRPr="008172EC">
        <w:rPr>
          <w:rFonts w:cs="Times New Roman"/>
          <w:b/>
          <w:sz w:val="28"/>
          <w:szCs w:val="28"/>
        </w:rPr>
        <w:t xml:space="preserve"> </w:t>
      </w:r>
      <w:r w:rsidRPr="007F2367">
        <w:rPr>
          <w:b/>
          <w:sz w:val="28"/>
          <w:szCs w:val="28"/>
        </w:rPr>
        <w:t>муниципальный район Краснодарского края</w:t>
      </w:r>
      <w:r w:rsidRPr="007F2367">
        <w:rPr>
          <w:b/>
          <w:bCs/>
          <w:sz w:val="28"/>
          <w:szCs w:val="28"/>
        </w:rPr>
        <w:t>:</w:t>
      </w:r>
    </w:p>
    <w:p w:rsidR="00EA0A80" w:rsidRPr="008172EC" w:rsidRDefault="00EA0A80" w:rsidP="00EA0A80">
      <w:pPr>
        <w:ind w:firstLine="567"/>
        <w:jc w:val="both"/>
        <w:rPr>
          <w:rFonts w:cs="Times New Roman"/>
          <w:sz w:val="28"/>
          <w:szCs w:val="28"/>
        </w:rPr>
      </w:pPr>
      <w:r w:rsidRPr="008172EC">
        <w:rPr>
          <w:rFonts w:cs="Times New Roman"/>
          <w:sz w:val="28"/>
          <w:szCs w:val="28"/>
        </w:rPr>
        <w:t xml:space="preserve">муниципальное казённое учреждение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район «Централизованная бухгалтерия управления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Лабинского</w:t>
      </w:r>
      <w:proofErr w:type="spellEnd"/>
      <w:r w:rsidRPr="008172EC">
        <w:rPr>
          <w:rFonts w:cs="Times New Roman"/>
          <w:sz w:val="28"/>
          <w:szCs w:val="28"/>
        </w:rPr>
        <w:t xml:space="preserve"> района»;</w:t>
      </w:r>
    </w:p>
    <w:p w:rsidR="00EA0A80" w:rsidRPr="008172EC" w:rsidRDefault="00EA0A80" w:rsidP="00EA0A80">
      <w:pPr>
        <w:ind w:firstLine="567"/>
        <w:jc w:val="both"/>
      </w:pPr>
      <w:r w:rsidRPr="008172EC">
        <w:rPr>
          <w:rFonts w:cs="Times New Roman"/>
          <w:sz w:val="28"/>
          <w:szCs w:val="28"/>
        </w:rPr>
        <w:t xml:space="preserve">муниципальное казённое учреждение детский стационарный </w:t>
      </w:r>
      <w:r w:rsidRPr="008172EC">
        <w:rPr>
          <w:rFonts w:cs="Times New Roman"/>
          <w:sz w:val="28"/>
          <w:szCs w:val="28"/>
        </w:rPr>
        <w:lastRenderedPageBreak/>
        <w:t xml:space="preserve">оздоровительный (профильный) лагерь «Мечта»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район; </w:t>
      </w:r>
    </w:p>
    <w:p w:rsidR="00EA0A80" w:rsidRPr="008172EC" w:rsidRDefault="00EA0A80" w:rsidP="00EA0A80">
      <w:pPr>
        <w:ind w:firstLine="567"/>
        <w:jc w:val="both"/>
      </w:pPr>
      <w:r w:rsidRPr="008172EC">
        <w:rPr>
          <w:rFonts w:cs="Times New Roman"/>
          <w:sz w:val="28"/>
          <w:szCs w:val="28"/>
        </w:rPr>
        <w:t xml:space="preserve">муниципальное казенное учреждение дополнительного педагогического образования «Информационно-методический центр» города Лабинска муниципального образования </w:t>
      </w:r>
      <w:proofErr w:type="spellStart"/>
      <w:r w:rsidRPr="008172EC">
        <w:rPr>
          <w:rFonts w:cs="Times New Roman"/>
          <w:sz w:val="28"/>
          <w:szCs w:val="28"/>
        </w:rPr>
        <w:t>Лабинский</w:t>
      </w:r>
      <w:proofErr w:type="spellEnd"/>
      <w:r w:rsidRPr="008172EC">
        <w:rPr>
          <w:rFonts w:cs="Times New Roman"/>
          <w:sz w:val="28"/>
          <w:szCs w:val="28"/>
        </w:rPr>
        <w:t xml:space="preserve"> район;</w:t>
      </w:r>
    </w:p>
    <w:p w:rsidR="00EA0A80" w:rsidRPr="008172EC" w:rsidRDefault="00EA0A80" w:rsidP="00EA0A80">
      <w:pPr>
        <w:ind w:firstLine="567"/>
        <w:jc w:val="both"/>
        <w:rPr>
          <w:rFonts w:cs="Times New Roman"/>
          <w:sz w:val="28"/>
          <w:szCs w:val="28"/>
          <w:shd w:val="clear" w:color="auto" w:fill="FFFFFF"/>
        </w:rPr>
      </w:pPr>
      <w:r w:rsidRPr="008172EC">
        <w:rPr>
          <w:rFonts w:cs="Times New Roman"/>
          <w:sz w:val="28"/>
          <w:szCs w:val="28"/>
          <w:shd w:val="clear" w:color="auto" w:fill="FFFFFF"/>
        </w:rPr>
        <w:t>Главные администраторы бюджетных средств муниципального образования выполняют функции учредителя  учредителями для  67 бюджетных учреждений и 3 автономных.</w:t>
      </w:r>
    </w:p>
    <w:p w:rsidR="00453ED1" w:rsidRPr="00FF14D7" w:rsidRDefault="00453ED1" w:rsidP="00276178">
      <w:pPr>
        <w:pStyle w:val="Style1"/>
        <w:widowControl/>
        <w:ind w:firstLine="720"/>
        <w:contextualSpacing/>
        <w:jc w:val="center"/>
        <w:rPr>
          <w:rStyle w:val="FontStyle17"/>
          <w:sz w:val="28"/>
          <w:szCs w:val="28"/>
        </w:rPr>
      </w:pPr>
      <w:r w:rsidRPr="00FF14D7">
        <w:rPr>
          <w:rStyle w:val="FontStyle17"/>
          <w:sz w:val="28"/>
          <w:szCs w:val="28"/>
        </w:rPr>
        <w:t>Раздел 2</w:t>
      </w:r>
    </w:p>
    <w:p w:rsidR="00453ED1" w:rsidRPr="00FF14D7" w:rsidRDefault="00453ED1" w:rsidP="00276178">
      <w:pPr>
        <w:pStyle w:val="Style2"/>
        <w:widowControl/>
        <w:spacing w:before="10"/>
        <w:jc w:val="center"/>
        <w:rPr>
          <w:rStyle w:val="FontStyle18"/>
          <w:sz w:val="28"/>
          <w:szCs w:val="28"/>
        </w:rPr>
      </w:pPr>
      <w:r w:rsidRPr="00FF14D7">
        <w:rPr>
          <w:rStyle w:val="FontStyle18"/>
          <w:sz w:val="28"/>
          <w:szCs w:val="28"/>
        </w:rPr>
        <w:t>"Результаты деятельности субъекта бюджетной отчетности"</w:t>
      </w:r>
    </w:p>
    <w:p w:rsidR="00453ED1" w:rsidRPr="00140FC7" w:rsidRDefault="00453ED1" w:rsidP="00276178">
      <w:pPr>
        <w:pStyle w:val="Style5"/>
        <w:widowControl/>
        <w:spacing w:line="240" w:lineRule="exact"/>
        <w:ind w:firstLine="0"/>
        <w:rPr>
          <w:rFonts w:cs="Times New Roman"/>
          <w:color w:val="FF0000"/>
          <w:sz w:val="28"/>
          <w:szCs w:val="28"/>
        </w:rPr>
      </w:pPr>
    </w:p>
    <w:p w:rsidR="00912392" w:rsidRPr="00513519" w:rsidRDefault="00453ED1" w:rsidP="00600D62">
      <w:pPr>
        <w:jc w:val="both"/>
        <w:rPr>
          <w:rStyle w:val="FontStyle18"/>
          <w:b/>
          <w:sz w:val="28"/>
          <w:szCs w:val="28"/>
        </w:rPr>
      </w:pPr>
      <w:r w:rsidRPr="00FF14D7">
        <w:rPr>
          <w:rFonts w:cs="Times New Roman"/>
          <w:sz w:val="28"/>
          <w:szCs w:val="28"/>
        </w:rPr>
        <w:tab/>
      </w:r>
      <w:r w:rsidRPr="007F238F">
        <w:rPr>
          <w:color w:val="000000" w:themeColor="text1"/>
          <w:sz w:val="28"/>
          <w:szCs w:val="28"/>
        </w:rPr>
        <w:t xml:space="preserve"> </w:t>
      </w:r>
      <w:r w:rsidR="00912392" w:rsidRPr="00513519">
        <w:rPr>
          <w:rStyle w:val="FontStyle17"/>
          <w:sz w:val="28"/>
          <w:szCs w:val="28"/>
        </w:rPr>
        <w:t>Раздел 3</w:t>
      </w:r>
      <w:r w:rsidR="00912392" w:rsidRPr="00513519">
        <w:rPr>
          <w:rStyle w:val="FontStyle18"/>
          <w:sz w:val="28"/>
          <w:szCs w:val="28"/>
        </w:rPr>
        <w:t>"</w:t>
      </w:r>
      <w:r w:rsidR="00912392" w:rsidRPr="00513519">
        <w:rPr>
          <w:rStyle w:val="FontStyle18"/>
          <w:b/>
          <w:sz w:val="28"/>
          <w:szCs w:val="28"/>
        </w:rPr>
        <w:t>Анализ отчета об исполнении бюджета субъектом бюджетной отчетности"</w:t>
      </w:r>
    </w:p>
    <w:p w:rsidR="0000678E" w:rsidRPr="00EE27C2" w:rsidRDefault="00912392" w:rsidP="00276178">
      <w:pPr>
        <w:pStyle w:val="Style7"/>
        <w:widowControl/>
        <w:spacing w:before="77" w:line="326" w:lineRule="exact"/>
        <w:ind w:firstLine="567"/>
        <w:jc w:val="both"/>
        <w:rPr>
          <w:rStyle w:val="FontStyle18"/>
          <w:sz w:val="28"/>
          <w:szCs w:val="28"/>
        </w:rPr>
      </w:pPr>
      <w:r w:rsidRPr="00EE27C2">
        <w:rPr>
          <w:rStyle w:val="FontStyle18"/>
          <w:sz w:val="28"/>
          <w:szCs w:val="28"/>
        </w:rPr>
        <w:t xml:space="preserve">Данный раздел представлен следующими формами и таблицами: </w:t>
      </w:r>
    </w:p>
    <w:p w:rsidR="00912392" w:rsidRDefault="0000678E" w:rsidP="00E62BEC">
      <w:pPr>
        <w:pStyle w:val="Style7"/>
        <w:widowControl/>
        <w:spacing w:line="326" w:lineRule="exact"/>
        <w:ind w:firstLine="567"/>
        <w:contextualSpacing/>
        <w:jc w:val="both"/>
        <w:rPr>
          <w:rStyle w:val="FontStyle18"/>
          <w:sz w:val="28"/>
          <w:szCs w:val="28"/>
        </w:rPr>
      </w:pPr>
      <w:r w:rsidRPr="00EE27C2">
        <w:rPr>
          <w:rStyle w:val="FontStyle18"/>
          <w:sz w:val="28"/>
          <w:szCs w:val="28"/>
        </w:rPr>
        <w:t>Форма</w:t>
      </w:r>
      <w:r w:rsidR="00542C37">
        <w:rPr>
          <w:rStyle w:val="FontStyle18"/>
          <w:sz w:val="28"/>
          <w:szCs w:val="28"/>
        </w:rPr>
        <w:t xml:space="preserve"> </w:t>
      </w:r>
      <w:r w:rsidR="00912392" w:rsidRPr="00EE27C2">
        <w:rPr>
          <w:sz w:val="28"/>
          <w:szCs w:val="28"/>
        </w:rPr>
        <w:t>0503164 «</w:t>
      </w:r>
      <w:r w:rsidR="00912392" w:rsidRPr="00EE27C2">
        <w:rPr>
          <w:rStyle w:val="FontStyle18"/>
          <w:sz w:val="28"/>
          <w:szCs w:val="28"/>
        </w:rPr>
        <w:t>Сведения об исполнении бюджета</w:t>
      </w:r>
      <w:r w:rsidR="00246CDF" w:rsidRPr="00EE27C2">
        <w:rPr>
          <w:rStyle w:val="FontStyle18"/>
          <w:sz w:val="28"/>
          <w:szCs w:val="28"/>
        </w:rPr>
        <w:t>»</w:t>
      </w:r>
      <w:r w:rsidR="00912392" w:rsidRPr="00EE27C2">
        <w:rPr>
          <w:rStyle w:val="FontStyle18"/>
          <w:sz w:val="28"/>
          <w:szCs w:val="28"/>
        </w:rPr>
        <w:t>.</w:t>
      </w:r>
    </w:p>
    <w:p w:rsidR="00E26BC7" w:rsidRDefault="00E26BC7" w:rsidP="00E26BC7">
      <w:pPr>
        <w:pStyle w:val="aff2"/>
        <w:spacing w:after="0" w:afterAutospacing="0" w:line="211" w:lineRule="auto"/>
        <w:ind w:firstLine="720"/>
        <w:jc w:val="both"/>
        <w:rPr>
          <w:sz w:val="29"/>
          <w:szCs w:val="29"/>
        </w:rPr>
      </w:pPr>
      <w:proofErr w:type="gramStart"/>
      <w:r w:rsidRPr="002546F4">
        <w:rPr>
          <w:sz w:val="29"/>
          <w:szCs w:val="29"/>
        </w:rPr>
        <w:t xml:space="preserve">По данным формы 0503164 «Сведения об исполнении бюджета» в </w:t>
      </w:r>
      <w:r w:rsidRPr="002546F4">
        <w:rPr>
          <w:sz w:val="29"/>
          <w:szCs w:val="29"/>
          <w:lang w:val="en-US"/>
        </w:rPr>
        <w:t>I</w:t>
      </w:r>
      <w:r w:rsidRPr="002546F4">
        <w:rPr>
          <w:sz w:val="29"/>
          <w:szCs w:val="29"/>
        </w:rPr>
        <w:t xml:space="preserve"> </w:t>
      </w:r>
      <w:r>
        <w:rPr>
          <w:sz w:val="29"/>
          <w:szCs w:val="29"/>
        </w:rPr>
        <w:t>квартале 2026</w:t>
      </w:r>
      <w:r w:rsidRPr="002546F4">
        <w:rPr>
          <w:sz w:val="29"/>
          <w:szCs w:val="29"/>
        </w:rPr>
        <w:t xml:space="preserve"> года утверждены бюджетные назначения по доходам в сумме </w:t>
      </w:r>
      <w:r w:rsidRPr="002546F4">
        <w:rPr>
          <w:sz w:val="29"/>
          <w:szCs w:val="29"/>
        </w:rPr>
        <w:br/>
      </w:r>
      <w:r>
        <w:rPr>
          <w:sz w:val="29"/>
          <w:szCs w:val="29"/>
        </w:rPr>
        <w:t>3 720 867 836,00</w:t>
      </w:r>
      <w:r w:rsidRPr="002546F4">
        <w:rPr>
          <w:sz w:val="29"/>
          <w:szCs w:val="29"/>
        </w:rPr>
        <w:t xml:space="preserve"> руб. исполнены – 7</w:t>
      </w:r>
      <w:r>
        <w:rPr>
          <w:sz w:val="29"/>
          <w:szCs w:val="29"/>
        </w:rPr>
        <w:t>71 186 805,04</w:t>
      </w:r>
      <w:r w:rsidRPr="002546F4">
        <w:rPr>
          <w:b/>
          <w:sz w:val="29"/>
          <w:szCs w:val="29"/>
        </w:rPr>
        <w:t xml:space="preserve"> </w:t>
      </w:r>
      <w:r w:rsidRPr="002546F4">
        <w:rPr>
          <w:sz w:val="29"/>
          <w:szCs w:val="29"/>
        </w:rPr>
        <w:t>руб. или 20</w:t>
      </w:r>
      <w:r>
        <w:rPr>
          <w:sz w:val="29"/>
          <w:szCs w:val="29"/>
        </w:rPr>
        <w:t xml:space="preserve">,73 </w:t>
      </w:r>
      <w:r w:rsidRPr="002546F4">
        <w:rPr>
          <w:sz w:val="29"/>
          <w:szCs w:val="29"/>
        </w:rPr>
        <w:t>% от плановых назначений, утверждены бюджетные назначения по расходам в сумме 3</w:t>
      </w:r>
      <w:r>
        <w:rPr>
          <w:sz w:val="29"/>
          <w:szCs w:val="29"/>
        </w:rPr>
        <w:t xml:space="preserve"> 862 214 561,00 </w:t>
      </w:r>
      <w:r w:rsidRPr="002546F4">
        <w:rPr>
          <w:sz w:val="29"/>
          <w:szCs w:val="29"/>
        </w:rPr>
        <w:t xml:space="preserve">руб., исполнены в сумме </w:t>
      </w:r>
      <w:r>
        <w:rPr>
          <w:sz w:val="29"/>
          <w:szCs w:val="29"/>
        </w:rPr>
        <w:t>769 524 438,40 руб. или 19,92</w:t>
      </w:r>
      <w:r w:rsidRPr="002546F4">
        <w:rPr>
          <w:sz w:val="29"/>
          <w:szCs w:val="29"/>
        </w:rPr>
        <w:t xml:space="preserve"> % от утвержденных назначений.</w:t>
      </w:r>
      <w:proofErr w:type="gramEnd"/>
    </w:p>
    <w:p w:rsidR="00E26BC7" w:rsidRPr="0073318D" w:rsidRDefault="00E26BC7" w:rsidP="00E26BC7">
      <w:pPr>
        <w:shd w:val="clear" w:color="auto" w:fill="FFFFFF" w:themeFill="background1"/>
        <w:spacing w:line="211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73318D">
        <w:rPr>
          <w:rFonts w:eastAsia="Calibri"/>
          <w:bCs/>
          <w:sz w:val="28"/>
          <w:szCs w:val="28"/>
          <w:lang w:eastAsia="en-US"/>
        </w:rPr>
        <w:t>В графе 6, по разделу 1 «Доходы» общее исполнение</w:t>
      </w:r>
      <w:r>
        <w:rPr>
          <w:rFonts w:eastAsia="Calibri"/>
          <w:bCs/>
          <w:sz w:val="28"/>
          <w:szCs w:val="28"/>
          <w:lang w:eastAsia="en-US"/>
        </w:rPr>
        <w:t xml:space="preserve"> ГАДБ 901</w:t>
      </w:r>
      <w:r w:rsidRPr="0073318D">
        <w:rPr>
          <w:rFonts w:eastAsia="Calibri"/>
          <w:bCs/>
          <w:sz w:val="28"/>
          <w:szCs w:val="28"/>
          <w:lang w:eastAsia="en-US"/>
        </w:rPr>
        <w:t xml:space="preserve"> составило </w:t>
      </w:r>
      <w:r>
        <w:rPr>
          <w:rFonts w:eastAsia="Calibri"/>
          <w:bCs/>
          <w:sz w:val="28"/>
          <w:szCs w:val="28"/>
          <w:lang w:eastAsia="en-US"/>
        </w:rPr>
        <w:t>5,11</w:t>
      </w:r>
      <w:r w:rsidRPr="0073318D">
        <w:rPr>
          <w:rFonts w:eastAsia="Calibri"/>
          <w:bCs/>
          <w:sz w:val="28"/>
          <w:szCs w:val="28"/>
          <w:lang w:eastAsia="en-US"/>
        </w:rPr>
        <w:t>%.</w:t>
      </w:r>
    </w:p>
    <w:p w:rsidR="00E26BC7" w:rsidRPr="004114AA" w:rsidRDefault="00E26BC7" w:rsidP="00E26BC7">
      <w:pPr>
        <w:spacing w:line="211" w:lineRule="auto"/>
        <w:ind w:firstLine="701"/>
        <w:jc w:val="both"/>
        <w:rPr>
          <w:rFonts w:cs="Times New Roman"/>
          <w:sz w:val="28"/>
          <w:szCs w:val="28"/>
        </w:rPr>
      </w:pPr>
      <w:r w:rsidRPr="00666807">
        <w:rPr>
          <w:rStyle w:val="FontStyle18"/>
          <w:sz w:val="28"/>
          <w:szCs w:val="28"/>
        </w:rPr>
        <w:t>В разделе 2 «Расходы бюджета» отражены показатели, по которым исполнение бюджетных назначений</w:t>
      </w:r>
      <w:r>
        <w:rPr>
          <w:rStyle w:val="FontStyle18"/>
          <w:sz w:val="28"/>
          <w:szCs w:val="28"/>
        </w:rPr>
        <w:t xml:space="preserve"> по состоянию на 01 апреля 2026</w:t>
      </w:r>
      <w:r w:rsidRPr="00EB013E">
        <w:rPr>
          <w:rStyle w:val="FontStyle18"/>
          <w:sz w:val="28"/>
          <w:szCs w:val="28"/>
        </w:rPr>
        <w:t xml:space="preserve"> года составило менее </w:t>
      </w:r>
      <w:r>
        <w:rPr>
          <w:rStyle w:val="FontStyle18"/>
          <w:sz w:val="28"/>
          <w:szCs w:val="28"/>
        </w:rPr>
        <w:t>20</w:t>
      </w:r>
      <w:r w:rsidRPr="00EB013E">
        <w:rPr>
          <w:rStyle w:val="FontStyle18"/>
          <w:sz w:val="28"/>
          <w:szCs w:val="28"/>
        </w:rPr>
        <w:t xml:space="preserve"> % от плановых показателей с учетом изменений на отчетную дату с кодом причины отклонений 99 «Иные причины»</w:t>
      </w:r>
      <w:r>
        <w:rPr>
          <w:rStyle w:val="FontStyle18"/>
          <w:sz w:val="28"/>
          <w:szCs w:val="28"/>
        </w:rPr>
        <w:t xml:space="preserve">. </w:t>
      </w:r>
      <w:r>
        <w:rPr>
          <w:rFonts w:cs="Times New Roman"/>
          <w:bCs/>
          <w:sz w:val="28"/>
          <w:szCs w:val="28"/>
          <w:lang w:eastAsia="en-US"/>
        </w:rPr>
        <w:t>И в случаи наличия нескольких причин, повлиявших на наличие отклонений:</w:t>
      </w:r>
    </w:p>
    <w:p w:rsidR="00E26BC7" w:rsidRPr="00EB013E" w:rsidRDefault="00E26BC7" w:rsidP="00E26BC7">
      <w:pPr>
        <w:pStyle w:val="af6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"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о бюджетной классификации 905 0106</w:t>
      </w:r>
      <w:r w:rsidRPr="00EB013E">
        <w:rPr>
          <w:rFonts w:ascii="Times New Roman" w:hAnsi="Times New Roman"/>
          <w:bCs/>
          <w:sz w:val="28"/>
          <w:szCs w:val="28"/>
        </w:rPr>
        <w:t xml:space="preserve"> 61</w:t>
      </w:r>
      <w:r>
        <w:rPr>
          <w:rFonts w:ascii="Times New Roman" w:hAnsi="Times New Roman"/>
          <w:bCs/>
          <w:sz w:val="28"/>
          <w:szCs w:val="28"/>
        </w:rPr>
        <w:t>303</w:t>
      </w:r>
      <w:r w:rsidRPr="00EB013E">
        <w:rPr>
          <w:rFonts w:ascii="Times New Roman" w:hAnsi="Times New Roman"/>
          <w:bCs/>
          <w:sz w:val="28"/>
          <w:szCs w:val="28"/>
        </w:rPr>
        <w:t xml:space="preserve">00000 000 указан код причины 99 </w:t>
      </w:r>
      <w:r w:rsidRPr="00EB013E">
        <w:rPr>
          <w:rStyle w:val="FontStyle18"/>
          <w:sz w:val="28"/>
          <w:szCs w:val="28"/>
        </w:rPr>
        <w:t>«Иные причины»</w:t>
      </w:r>
      <w:r>
        <w:rPr>
          <w:rStyle w:val="FontStyle18"/>
          <w:sz w:val="28"/>
          <w:szCs w:val="28"/>
        </w:rPr>
        <w:t xml:space="preserve"> </w:t>
      </w:r>
      <w:r w:rsidRPr="00EB013E">
        <w:rPr>
          <w:rFonts w:ascii="Times New Roman" w:hAnsi="Times New Roman"/>
          <w:bCs/>
          <w:sz w:val="28"/>
          <w:szCs w:val="28"/>
        </w:rPr>
        <w:t xml:space="preserve">в связи с тем, что </w:t>
      </w:r>
      <w:r>
        <w:rPr>
          <w:rFonts w:ascii="Times New Roman" w:hAnsi="Times New Roman"/>
          <w:bCs/>
          <w:sz w:val="28"/>
          <w:szCs w:val="28"/>
        </w:rPr>
        <w:t>имеются свободные вакансии и из-за длительного пребывания сотрудника на больничном листе;</w:t>
      </w:r>
    </w:p>
    <w:p w:rsidR="00E26BC7" w:rsidRDefault="00E26BC7" w:rsidP="00E26BC7">
      <w:pPr>
        <w:ind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и код причины отклонения 10 – оплата работ «по факту» на основании актов выполненных работ.</w:t>
      </w:r>
    </w:p>
    <w:p w:rsidR="00E26BC7" w:rsidRPr="00651ECF" w:rsidRDefault="00E26BC7" w:rsidP="00E26BC7">
      <w:pPr>
        <w:ind w:firstLine="709"/>
        <w:jc w:val="both"/>
        <w:rPr>
          <w:rFonts w:cs="Times New Roman"/>
          <w:bCs/>
          <w:sz w:val="28"/>
          <w:szCs w:val="28"/>
        </w:rPr>
      </w:pPr>
      <w:r w:rsidRPr="00651ECF">
        <w:rPr>
          <w:rFonts w:cs="Times New Roman"/>
          <w:bCs/>
          <w:sz w:val="28"/>
          <w:szCs w:val="28"/>
        </w:rPr>
        <w:t>По бюджетной классификации «901 0103 7020000000 000» - исполнение составило 18,41 %, из-за нескольких причин:</w:t>
      </w:r>
    </w:p>
    <w:p w:rsidR="00E26BC7" w:rsidRPr="00651ECF" w:rsidRDefault="00E26BC7" w:rsidP="00E26BC7">
      <w:pPr>
        <w:ind w:firstLine="709"/>
        <w:jc w:val="both"/>
        <w:rPr>
          <w:rFonts w:cs="Times New Roman"/>
          <w:bCs/>
          <w:sz w:val="28"/>
          <w:szCs w:val="28"/>
        </w:rPr>
      </w:pPr>
      <w:r w:rsidRPr="00651ECF">
        <w:rPr>
          <w:rFonts w:cs="Times New Roman"/>
          <w:bCs/>
          <w:sz w:val="28"/>
          <w:szCs w:val="28"/>
        </w:rPr>
        <w:t>-по коду 99 «иные причины» из-за экономии фонда оплаты труда с начислениями из-за того, что главный специалист и депутат на постоянной основе не были в отпуске и не получал причитающиеся материальную помощь и единовременную выплату (исполнение 18,7%);</w:t>
      </w:r>
    </w:p>
    <w:p w:rsidR="00E26BC7" w:rsidRPr="00651ECF" w:rsidRDefault="00E26BC7" w:rsidP="00E26BC7">
      <w:pPr>
        <w:ind w:firstLine="709"/>
        <w:jc w:val="both"/>
        <w:rPr>
          <w:rFonts w:cs="Times New Roman"/>
          <w:bCs/>
          <w:sz w:val="28"/>
          <w:szCs w:val="28"/>
        </w:rPr>
      </w:pPr>
      <w:r w:rsidRPr="00651ECF">
        <w:rPr>
          <w:rFonts w:cs="Times New Roman"/>
          <w:bCs/>
          <w:sz w:val="28"/>
          <w:szCs w:val="28"/>
        </w:rPr>
        <w:t>-по коду 10 «оплата работ «по факту» на основании актов выполненных работ» (исполнение составило 0%).</w:t>
      </w:r>
    </w:p>
    <w:p w:rsidR="00E26BC7" w:rsidRPr="00C065F7" w:rsidRDefault="00E26BC7" w:rsidP="00E26BC7">
      <w:pPr>
        <w:pStyle w:val="af6"/>
        <w:numPr>
          <w:ilvl w:val="0"/>
          <w:numId w:val="10"/>
        </w:numPr>
        <w:shd w:val="clear" w:color="auto" w:fill="FFFFFF" w:themeFill="background1"/>
        <w:suppressAutoHyphens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 бюджетной классификации «902 0102 7010000000 000» исполнение составило 17,25%, в связи с тем, что выборное лицо не ходило в отпуск и не получало причитающиеся выплаты к отпуску (материальная помощь, единовременная выплата);</w:t>
      </w:r>
    </w:p>
    <w:p w:rsidR="00E26BC7" w:rsidRPr="003449B0" w:rsidRDefault="00E26BC7" w:rsidP="00E26BC7">
      <w:pPr>
        <w:pStyle w:val="af6"/>
        <w:numPr>
          <w:ilvl w:val="0"/>
          <w:numId w:val="10"/>
        </w:numPr>
        <w:shd w:val="clear" w:color="auto" w:fill="FFFFFF" w:themeFill="background1"/>
        <w:suppressAutoHyphens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3449B0">
        <w:rPr>
          <w:rFonts w:ascii="Times New Roman" w:hAnsi="Times New Roman"/>
          <w:bCs/>
          <w:sz w:val="28"/>
          <w:szCs w:val="28"/>
        </w:rPr>
        <w:lastRenderedPageBreak/>
        <w:t>По бюдже</w:t>
      </w:r>
      <w:r>
        <w:rPr>
          <w:rFonts w:ascii="Times New Roman" w:hAnsi="Times New Roman"/>
          <w:bCs/>
          <w:sz w:val="28"/>
          <w:szCs w:val="28"/>
        </w:rPr>
        <w:t>тной классификации «902 0104 56302</w:t>
      </w:r>
      <w:r w:rsidRPr="003449B0">
        <w:rPr>
          <w:rFonts w:ascii="Times New Roman" w:hAnsi="Times New Roman"/>
          <w:bCs/>
          <w:sz w:val="28"/>
          <w:szCs w:val="28"/>
        </w:rPr>
        <w:t xml:space="preserve">00000 000» исполнение составило </w:t>
      </w:r>
      <w:r>
        <w:rPr>
          <w:rFonts w:ascii="Times New Roman" w:hAnsi="Times New Roman"/>
          <w:bCs/>
          <w:sz w:val="28"/>
          <w:szCs w:val="28"/>
        </w:rPr>
        <w:t>12,42</w:t>
      </w:r>
      <w:r w:rsidRPr="003449B0">
        <w:rPr>
          <w:rFonts w:ascii="Times New Roman" w:hAnsi="Times New Roman"/>
          <w:bCs/>
          <w:sz w:val="28"/>
          <w:szCs w:val="28"/>
        </w:rPr>
        <w:t>%.</w:t>
      </w:r>
    </w:p>
    <w:p w:rsidR="00E26BC7" w:rsidRPr="003449B0" w:rsidRDefault="00E26BC7" w:rsidP="00E26BC7">
      <w:pPr>
        <w:pStyle w:val="af6"/>
        <w:shd w:val="clear" w:color="auto" w:fill="FFFFFF" w:themeFill="background1"/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3449B0">
        <w:rPr>
          <w:rFonts w:ascii="Times New Roman" w:hAnsi="Times New Roman"/>
          <w:bCs/>
          <w:sz w:val="28"/>
          <w:szCs w:val="28"/>
        </w:rPr>
        <w:t xml:space="preserve">-по коду 99 «иные причины» из-за экономии фонда оплаты труда с начислениями из-за того, что сотрудники не были в отпуске и не получали причитающиеся материальную помощь и единовременную выплату (исполнение </w:t>
      </w:r>
      <w:r>
        <w:rPr>
          <w:rFonts w:ascii="Times New Roman" w:hAnsi="Times New Roman"/>
          <w:bCs/>
          <w:sz w:val="28"/>
          <w:szCs w:val="28"/>
        </w:rPr>
        <w:t>13,2</w:t>
      </w:r>
      <w:r w:rsidRPr="003449B0">
        <w:rPr>
          <w:rFonts w:ascii="Times New Roman" w:hAnsi="Times New Roman"/>
          <w:bCs/>
          <w:sz w:val="28"/>
          <w:szCs w:val="28"/>
        </w:rPr>
        <w:t>%);</w:t>
      </w:r>
    </w:p>
    <w:p w:rsidR="00E26BC7" w:rsidRPr="003449B0" w:rsidRDefault="00E26BC7" w:rsidP="00E26BC7">
      <w:pPr>
        <w:pStyle w:val="af6"/>
        <w:shd w:val="clear" w:color="auto" w:fill="FFFFFF" w:themeFill="background1"/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3449B0">
        <w:rPr>
          <w:rFonts w:ascii="Times New Roman" w:hAnsi="Times New Roman"/>
          <w:bCs/>
          <w:sz w:val="28"/>
          <w:szCs w:val="28"/>
        </w:rPr>
        <w:t xml:space="preserve">-по коду 10 «оплата работ «по факту» на основании актов выполненных работ» (исполнение составило </w:t>
      </w:r>
      <w:r>
        <w:rPr>
          <w:rFonts w:ascii="Times New Roman" w:hAnsi="Times New Roman"/>
          <w:bCs/>
          <w:sz w:val="28"/>
          <w:szCs w:val="28"/>
        </w:rPr>
        <w:t>5,5</w:t>
      </w:r>
      <w:r w:rsidRPr="003449B0">
        <w:rPr>
          <w:rFonts w:ascii="Times New Roman" w:hAnsi="Times New Roman"/>
          <w:bCs/>
          <w:sz w:val="28"/>
          <w:szCs w:val="28"/>
        </w:rPr>
        <w:t>%).</w:t>
      </w:r>
    </w:p>
    <w:p w:rsidR="00E26BC7" w:rsidRPr="003449B0" w:rsidRDefault="00E26BC7" w:rsidP="00E26BC7">
      <w:pPr>
        <w:pStyle w:val="af6"/>
        <w:shd w:val="clear" w:color="auto" w:fill="FFFFFF" w:themeFill="background1"/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3449B0">
        <w:rPr>
          <w:rFonts w:ascii="Times New Roman" w:hAnsi="Times New Roman"/>
          <w:bCs/>
          <w:sz w:val="28"/>
          <w:szCs w:val="28"/>
        </w:rPr>
        <w:t>Так как более весомое значение в общей доле расходов имеют расходы по заработной плате, применен код причины отклонений 99 «иные причины».</w:t>
      </w:r>
    </w:p>
    <w:p w:rsidR="00E26BC7" w:rsidRPr="003449B0" w:rsidRDefault="00E26BC7" w:rsidP="00E26BC7">
      <w:pPr>
        <w:shd w:val="clear" w:color="auto" w:fill="FFFFFF" w:themeFill="background1"/>
        <w:spacing w:line="276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3449B0">
        <w:rPr>
          <w:rFonts w:eastAsia="Calibri"/>
          <w:bCs/>
          <w:sz w:val="28"/>
          <w:szCs w:val="28"/>
          <w:lang w:eastAsia="en-US"/>
        </w:rPr>
        <w:t xml:space="preserve">По бюджетной классификации «902 0104 70700000 000» - исполнение составило </w:t>
      </w:r>
      <w:r>
        <w:rPr>
          <w:rFonts w:eastAsia="Calibri"/>
          <w:bCs/>
          <w:sz w:val="28"/>
          <w:szCs w:val="28"/>
          <w:lang w:eastAsia="en-US"/>
        </w:rPr>
        <w:t>18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%. </w:t>
      </w:r>
    </w:p>
    <w:p w:rsidR="00E26BC7" w:rsidRPr="003449B0" w:rsidRDefault="00E26BC7" w:rsidP="00E26BC7">
      <w:pPr>
        <w:shd w:val="clear" w:color="auto" w:fill="FFFFFF" w:themeFill="background1"/>
        <w:spacing w:line="276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3449B0">
        <w:rPr>
          <w:rFonts w:eastAsia="Calibri"/>
          <w:bCs/>
          <w:sz w:val="28"/>
          <w:szCs w:val="28"/>
          <w:lang w:eastAsia="en-US"/>
        </w:rPr>
        <w:t>Процент исполнения сформировался из нескольких причин, в том числе:</w:t>
      </w:r>
    </w:p>
    <w:p w:rsidR="00E26BC7" w:rsidRPr="003449B0" w:rsidRDefault="00E26BC7" w:rsidP="00E26BC7">
      <w:pPr>
        <w:pStyle w:val="af6"/>
        <w:numPr>
          <w:ilvl w:val="0"/>
          <w:numId w:val="9"/>
        </w:numPr>
        <w:shd w:val="clear" w:color="auto" w:fill="FFFFFF" w:themeFill="background1"/>
        <w:suppressAutoHyphens/>
        <w:spacing w:after="0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3449B0">
        <w:rPr>
          <w:rFonts w:ascii="Times New Roman" w:hAnsi="Times New Roman"/>
          <w:bCs/>
          <w:sz w:val="28"/>
          <w:szCs w:val="28"/>
        </w:rPr>
        <w:t xml:space="preserve">По КВР 100  исполнение составило </w:t>
      </w:r>
      <w:r>
        <w:rPr>
          <w:rFonts w:ascii="Times New Roman" w:hAnsi="Times New Roman"/>
          <w:bCs/>
          <w:sz w:val="28"/>
          <w:szCs w:val="28"/>
        </w:rPr>
        <w:t>17,9</w:t>
      </w:r>
      <w:r w:rsidRPr="003449B0">
        <w:rPr>
          <w:rFonts w:ascii="Times New Roman" w:hAnsi="Times New Roman"/>
          <w:bCs/>
          <w:sz w:val="28"/>
          <w:szCs w:val="28"/>
        </w:rPr>
        <w:t>%, а именно:</w:t>
      </w:r>
    </w:p>
    <w:p w:rsidR="00E26BC7" w:rsidRPr="003449B0" w:rsidRDefault="00E26BC7" w:rsidP="00E26BC7">
      <w:pPr>
        <w:shd w:val="clear" w:color="auto" w:fill="FFFFFF" w:themeFill="background1"/>
        <w:jc w:val="both"/>
        <w:rPr>
          <w:rFonts w:eastAsia="Calibri"/>
          <w:bCs/>
          <w:sz w:val="28"/>
          <w:szCs w:val="28"/>
          <w:lang w:eastAsia="en-US"/>
        </w:rPr>
      </w:pPr>
      <w:r w:rsidRPr="003449B0">
        <w:rPr>
          <w:rFonts w:eastAsia="Calibri"/>
          <w:bCs/>
          <w:sz w:val="28"/>
          <w:szCs w:val="28"/>
          <w:lang w:eastAsia="en-US"/>
        </w:rPr>
        <w:t>- из-за экономии по заработной плате с начислениями по государственному полномочию по созданию и организации деятельности комиссий по делам несовершеннолетних и защите их прав (</w:t>
      </w:r>
      <w:r>
        <w:rPr>
          <w:rFonts w:eastAsia="Calibri"/>
          <w:bCs/>
          <w:sz w:val="28"/>
          <w:szCs w:val="28"/>
          <w:lang w:eastAsia="en-US"/>
        </w:rPr>
        <w:t xml:space="preserve">специалисты не ходили в отпуск и не получали причитающиеся выплаты - материальная помощь и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един</w:t>
      </w:r>
      <w:proofErr w:type="gramStart"/>
      <w:r>
        <w:rPr>
          <w:rFonts w:eastAsia="Calibri"/>
          <w:bCs/>
          <w:sz w:val="28"/>
          <w:szCs w:val="28"/>
          <w:lang w:eastAsia="en-US"/>
        </w:rPr>
        <w:t>.в</w:t>
      </w:r>
      <w:proofErr w:type="gramEnd"/>
      <w:r>
        <w:rPr>
          <w:rFonts w:eastAsia="Calibri"/>
          <w:bCs/>
          <w:sz w:val="28"/>
          <w:szCs w:val="28"/>
          <w:lang w:eastAsia="en-US"/>
        </w:rPr>
        <w:t>ыплата</w:t>
      </w:r>
      <w:proofErr w:type="spellEnd"/>
      <w:r w:rsidRPr="003449B0">
        <w:rPr>
          <w:rFonts w:eastAsia="Calibri"/>
          <w:bCs/>
          <w:sz w:val="28"/>
          <w:szCs w:val="28"/>
          <w:lang w:eastAsia="en-US"/>
        </w:rPr>
        <w:t xml:space="preserve">), исполнение составило </w:t>
      </w:r>
      <w:r>
        <w:rPr>
          <w:rFonts w:eastAsia="Calibri"/>
          <w:bCs/>
          <w:sz w:val="28"/>
          <w:szCs w:val="28"/>
          <w:lang w:eastAsia="en-US"/>
        </w:rPr>
        <w:t>17,9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%. </w:t>
      </w:r>
    </w:p>
    <w:p w:rsidR="00E26BC7" w:rsidRPr="003449B0" w:rsidRDefault="00E26BC7" w:rsidP="00E26BC7">
      <w:pPr>
        <w:shd w:val="clear" w:color="auto" w:fill="FFFFFF" w:themeFill="background1"/>
        <w:jc w:val="both"/>
        <w:rPr>
          <w:rFonts w:eastAsia="Calibri"/>
          <w:bCs/>
          <w:sz w:val="28"/>
          <w:szCs w:val="28"/>
          <w:lang w:eastAsia="en-US"/>
        </w:rPr>
      </w:pPr>
      <w:r w:rsidRPr="003449B0">
        <w:rPr>
          <w:rFonts w:eastAsia="Calibri"/>
          <w:bCs/>
          <w:sz w:val="28"/>
          <w:szCs w:val="28"/>
          <w:lang w:eastAsia="en-US"/>
        </w:rPr>
        <w:t xml:space="preserve">-по государственному полномочию по ведению учета граждан отдельных </w:t>
      </w:r>
      <w:proofErr w:type="gramStart"/>
      <w:r w:rsidRPr="003449B0">
        <w:rPr>
          <w:rFonts w:eastAsia="Calibri"/>
          <w:bCs/>
          <w:sz w:val="28"/>
          <w:szCs w:val="28"/>
          <w:lang w:eastAsia="en-US"/>
        </w:rPr>
        <w:t>категорий</w:t>
      </w:r>
      <w:proofErr w:type="gramEnd"/>
      <w:r w:rsidRPr="003449B0">
        <w:rPr>
          <w:rFonts w:eastAsia="Calibri"/>
          <w:bCs/>
          <w:sz w:val="28"/>
          <w:szCs w:val="28"/>
          <w:lang w:eastAsia="en-US"/>
        </w:rPr>
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 исполнение  составляет </w:t>
      </w:r>
      <w:r>
        <w:rPr>
          <w:rFonts w:eastAsia="Calibri"/>
          <w:bCs/>
          <w:sz w:val="28"/>
          <w:szCs w:val="28"/>
          <w:lang w:eastAsia="en-US"/>
        </w:rPr>
        <w:t>17,5</w:t>
      </w:r>
      <w:r w:rsidRPr="003449B0">
        <w:rPr>
          <w:rFonts w:eastAsia="Calibri"/>
          <w:bCs/>
          <w:sz w:val="28"/>
          <w:szCs w:val="28"/>
          <w:lang w:eastAsia="en-US"/>
        </w:rPr>
        <w:t>%, в связи с тем, что сотрудник не был в отпуске и не получал причитающуюся материальную помощь и единовременную выплату к отпуску.</w:t>
      </w:r>
    </w:p>
    <w:p w:rsidR="00E26BC7" w:rsidRPr="003449B0" w:rsidRDefault="00E26BC7" w:rsidP="00E26BC7">
      <w:pPr>
        <w:shd w:val="clear" w:color="auto" w:fill="FFFFFF" w:themeFill="background1"/>
        <w:spacing w:line="276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3449B0">
        <w:rPr>
          <w:rFonts w:eastAsia="Calibri"/>
          <w:bCs/>
          <w:sz w:val="28"/>
          <w:szCs w:val="28"/>
          <w:lang w:eastAsia="en-US"/>
        </w:rPr>
        <w:t>2)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По КВР 200 исполнение составило </w:t>
      </w:r>
      <w:r>
        <w:rPr>
          <w:rFonts w:eastAsia="Calibri"/>
          <w:bCs/>
          <w:sz w:val="28"/>
          <w:szCs w:val="28"/>
          <w:lang w:eastAsia="en-US"/>
        </w:rPr>
        <w:t>19,9</w:t>
      </w:r>
      <w:r w:rsidRPr="003449B0">
        <w:rPr>
          <w:rFonts w:eastAsia="Calibri"/>
          <w:bCs/>
          <w:sz w:val="28"/>
          <w:szCs w:val="28"/>
          <w:lang w:eastAsia="en-US"/>
        </w:rPr>
        <w:t>%, а именно:</w:t>
      </w:r>
    </w:p>
    <w:p w:rsidR="00E26BC7" w:rsidRPr="003449B0" w:rsidRDefault="00E26BC7" w:rsidP="00E26BC7">
      <w:pPr>
        <w:shd w:val="clear" w:color="auto" w:fill="FFFFFF" w:themeFill="background1"/>
        <w:spacing w:line="276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3449B0">
        <w:rPr>
          <w:rFonts w:eastAsia="Calibri"/>
          <w:bCs/>
          <w:sz w:val="28"/>
          <w:szCs w:val="28"/>
          <w:shd w:val="clear" w:color="auto" w:fill="FFFFFF" w:themeFill="background1"/>
          <w:lang w:eastAsia="en-US"/>
        </w:rPr>
        <w:t xml:space="preserve">-по государственному полномочию 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 по ведению учета граждан отдельных </w:t>
      </w:r>
      <w:proofErr w:type="gramStart"/>
      <w:r w:rsidRPr="003449B0">
        <w:rPr>
          <w:rFonts w:eastAsia="Calibri"/>
          <w:bCs/>
          <w:sz w:val="28"/>
          <w:szCs w:val="28"/>
          <w:lang w:eastAsia="en-US"/>
        </w:rPr>
        <w:t>категорий</w:t>
      </w:r>
      <w:proofErr w:type="gramEnd"/>
      <w:r w:rsidRPr="003449B0">
        <w:rPr>
          <w:rFonts w:eastAsia="Calibri"/>
          <w:bCs/>
          <w:sz w:val="28"/>
          <w:szCs w:val="28"/>
          <w:lang w:eastAsia="en-US"/>
        </w:rPr>
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 исполнение  составляет </w:t>
      </w:r>
      <w:r>
        <w:rPr>
          <w:rFonts w:eastAsia="Calibri"/>
          <w:bCs/>
          <w:sz w:val="28"/>
          <w:szCs w:val="28"/>
          <w:lang w:eastAsia="en-US"/>
        </w:rPr>
        <w:t>7,2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%. Это объясняется  тем, что основные расходы </w:t>
      </w:r>
      <w:proofErr w:type="gramStart"/>
      <w:r w:rsidRPr="003449B0">
        <w:rPr>
          <w:rFonts w:eastAsia="Calibri"/>
          <w:bCs/>
          <w:sz w:val="28"/>
          <w:szCs w:val="28"/>
          <w:lang w:eastAsia="en-US"/>
        </w:rPr>
        <w:t>запланированы</w:t>
      </w:r>
      <w:proofErr w:type="gramEnd"/>
      <w:r w:rsidRPr="003449B0">
        <w:rPr>
          <w:rFonts w:eastAsia="Calibri"/>
          <w:bCs/>
          <w:sz w:val="28"/>
          <w:szCs w:val="28"/>
          <w:lang w:eastAsia="en-US"/>
        </w:rPr>
        <w:t xml:space="preserve"> на 2 полугодие 202</w:t>
      </w:r>
      <w:r>
        <w:rPr>
          <w:rFonts w:eastAsia="Calibri"/>
          <w:bCs/>
          <w:sz w:val="28"/>
          <w:szCs w:val="28"/>
          <w:lang w:eastAsia="en-US"/>
        </w:rPr>
        <w:t>6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 года.</w:t>
      </w:r>
    </w:p>
    <w:p w:rsidR="00E26BC7" w:rsidRDefault="00E26BC7" w:rsidP="00E26BC7">
      <w:pPr>
        <w:shd w:val="clear" w:color="auto" w:fill="FFFFFF" w:themeFill="background1"/>
        <w:spacing w:line="276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3449B0">
        <w:rPr>
          <w:rFonts w:eastAsia="Calibri"/>
          <w:bCs/>
          <w:sz w:val="28"/>
          <w:szCs w:val="28"/>
          <w:lang w:eastAsia="en-US"/>
        </w:rPr>
        <w:t xml:space="preserve">-по государственному полномочию по созданию и организации деятельности комиссий по делам несовершеннолетних и защите их прав исполнение составило </w:t>
      </w:r>
      <w:r>
        <w:rPr>
          <w:rFonts w:eastAsia="Calibri"/>
          <w:bCs/>
          <w:sz w:val="28"/>
          <w:szCs w:val="28"/>
          <w:lang w:eastAsia="en-US"/>
        </w:rPr>
        <w:t>22,9</w:t>
      </w:r>
      <w:r w:rsidRPr="003449B0">
        <w:rPr>
          <w:rFonts w:eastAsia="Calibri"/>
          <w:bCs/>
          <w:sz w:val="28"/>
          <w:szCs w:val="28"/>
          <w:lang w:eastAsia="en-US"/>
        </w:rPr>
        <w:t>%</w:t>
      </w:r>
      <w:bookmarkStart w:id="0" w:name="_Hlk195018620"/>
      <w:r>
        <w:rPr>
          <w:rFonts w:eastAsia="Calibri"/>
          <w:bCs/>
          <w:sz w:val="28"/>
          <w:szCs w:val="28"/>
          <w:lang w:eastAsia="en-US"/>
        </w:rPr>
        <w:t>.</w:t>
      </w:r>
    </w:p>
    <w:p w:rsidR="00E26BC7" w:rsidRPr="00ED39F4" w:rsidRDefault="00E26BC7" w:rsidP="00E26BC7">
      <w:pPr>
        <w:pStyle w:val="af6"/>
        <w:shd w:val="clear" w:color="auto" w:fill="FFFFFF" w:themeFill="background1"/>
        <w:spacing w:after="0"/>
        <w:ind w:left="0"/>
        <w:rPr>
          <w:rFonts w:ascii="Times New Roman" w:hAnsi="Times New Roman"/>
          <w:bCs/>
          <w:sz w:val="28"/>
          <w:szCs w:val="28"/>
        </w:rPr>
      </w:pPr>
      <w:r w:rsidRPr="003449B0">
        <w:rPr>
          <w:rFonts w:ascii="Times New Roman" w:hAnsi="Times New Roman"/>
          <w:bCs/>
          <w:sz w:val="28"/>
          <w:szCs w:val="28"/>
        </w:rPr>
        <w:t>Так как более весомое значение в общей доле расходов имеют расходы по заработной плате, применен код причины отклонений 99 «иные причины».</w:t>
      </w:r>
    </w:p>
    <w:p w:rsidR="00E26BC7" w:rsidRDefault="00E26BC7" w:rsidP="00E26BC7">
      <w:pPr>
        <w:shd w:val="clear" w:color="auto" w:fill="FFFFFF" w:themeFill="background1"/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bookmarkStart w:id="1" w:name="_Hlk211335746"/>
      <w:bookmarkEnd w:id="0"/>
      <w:r w:rsidRPr="003449B0">
        <w:rPr>
          <w:rFonts w:eastAsia="Calibri"/>
          <w:bCs/>
          <w:sz w:val="28"/>
          <w:szCs w:val="28"/>
          <w:lang w:eastAsia="en-US"/>
        </w:rPr>
        <w:lastRenderedPageBreak/>
        <w:tab/>
        <w:t xml:space="preserve">По бюджетной классификации «902 0111 9990000000 000» - «Резервный фонд администрации муниципального образования </w:t>
      </w:r>
      <w:proofErr w:type="spellStart"/>
      <w:r w:rsidRPr="003449B0">
        <w:rPr>
          <w:rFonts w:eastAsia="Calibri"/>
          <w:bCs/>
          <w:sz w:val="28"/>
          <w:szCs w:val="28"/>
          <w:lang w:eastAsia="en-US"/>
        </w:rPr>
        <w:t>Лабинский</w:t>
      </w:r>
      <w:proofErr w:type="spellEnd"/>
      <w:r w:rsidRPr="003449B0">
        <w:rPr>
          <w:rFonts w:eastAsia="Calibri"/>
          <w:bCs/>
          <w:sz w:val="28"/>
          <w:szCs w:val="28"/>
          <w:lang w:eastAsia="en-US"/>
        </w:rPr>
        <w:t xml:space="preserve"> район» исполнение составило- 0% в связи с тем, что средства резервного фонда направляются на финансирование непредвиденных расходов по распоряжению главы администрации;</w:t>
      </w:r>
    </w:p>
    <w:bookmarkEnd w:id="1"/>
    <w:p w:rsidR="00E26BC7" w:rsidRDefault="00E26BC7" w:rsidP="00E26BC7">
      <w:pPr>
        <w:shd w:val="clear" w:color="auto" w:fill="FFFFFF" w:themeFill="background1"/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3449B0">
        <w:rPr>
          <w:rFonts w:eastAsia="Calibri"/>
          <w:bCs/>
          <w:sz w:val="28"/>
          <w:szCs w:val="28"/>
          <w:lang w:eastAsia="en-US"/>
        </w:rPr>
        <w:tab/>
        <w:t xml:space="preserve">По бюджетной классификации «902 </w:t>
      </w:r>
      <w:r>
        <w:rPr>
          <w:rFonts w:eastAsia="Calibri"/>
          <w:bCs/>
          <w:sz w:val="28"/>
          <w:szCs w:val="28"/>
          <w:lang w:eastAsia="en-US"/>
        </w:rPr>
        <w:t>0113 5030200000 000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» -  исполнение составило- </w:t>
      </w:r>
      <w:r>
        <w:rPr>
          <w:rFonts w:eastAsia="Calibri"/>
          <w:bCs/>
          <w:sz w:val="28"/>
          <w:szCs w:val="28"/>
          <w:lang w:eastAsia="en-US"/>
        </w:rPr>
        <w:t>19,52</w:t>
      </w:r>
      <w:r w:rsidRPr="003449B0">
        <w:rPr>
          <w:rFonts w:eastAsia="Calibri"/>
          <w:bCs/>
          <w:sz w:val="28"/>
          <w:szCs w:val="28"/>
          <w:lang w:eastAsia="en-US"/>
        </w:rPr>
        <w:t>%</w:t>
      </w:r>
      <w:r>
        <w:rPr>
          <w:rFonts w:eastAsia="Calibri"/>
          <w:bCs/>
          <w:sz w:val="28"/>
          <w:szCs w:val="28"/>
          <w:lang w:eastAsia="en-US"/>
        </w:rPr>
        <w:t>. Процент исполнения сформировался из-за нескольких причин:</w:t>
      </w:r>
    </w:p>
    <w:p w:rsidR="00E26BC7" w:rsidRDefault="00E26BC7" w:rsidP="00E26BC7">
      <w:pPr>
        <w:shd w:val="clear" w:color="auto" w:fill="FFFFFF" w:themeFill="background1"/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  <w:t>По КВР 100 исполнение составило 21,4%, что не требует пояснений, однако,</w:t>
      </w:r>
    </w:p>
    <w:p w:rsidR="00E26BC7" w:rsidRPr="00AD2374" w:rsidRDefault="00E26BC7" w:rsidP="00E26BC7">
      <w:pPr>
        <w:shd w:val="clear" w:color="auto" w:fill="FFFFFF" w:themeFill="background1"/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ab/>
        <w:t>По КВР 112 исполнение составило 0%;</w:t>
      </w:r>
    </w:p>
    <w:p w:rsidR="00E26BC7" w:rsidRDefault="00E26BC7" w:rsidP="00E26BC7">
      <w:pPr>
        <w:pStyle w:val="af6"/>
        <w:shd w:val="clear" w:color="auto" w:fill="FFFFFF" w:themeFill="background1"/>
        <w:spacing w:after="0"/>
        <w:ind w:left="0" w:firstLine="708"/>
        <w:rPr>
          <w:rFonts w:ascii="Times New Roman" w:hAnsi="Times New Roman"/>
          <w:bCs/>
          <w:sz w:val="28"/>
          <w:szCs w:val="28"/>
        </w:rPr>
      </w:pPr>
      <w:r w:rsidRPr="00AD2374">
        <w:rPr>
          <w:rFonts w:ascii="Times New Roman" w:hAnsi="Times New Roman"/>
          <w:bCs/>
          <w:sz w:val="28"/>
          <w:szCs w:val="28"/>
        </w:rPr>
        <w:t xml:space="preserve">По КВР 200 исполнение составило </w:t>
      </w:r>
      <w:r>
        <w:rPr>
          <w:rFonts w:ascii="Times New Roman" w:hAnsi="Times New Roman"/>
          <w:bCs/>
          <w:sz w:val="28"/>
          <w:szCs w:val="28"/>
        </w:rPr>
        <w:t>11,6</w:t>
      </w:r>
      <w:r w:rsidRPr="00AD2374">
        <w:rPr>
          <w:rFonts w:ascii="Times New Roman" w:hAnsi="Times New Roman"/>
          <w:bCs/>
          <w:sz w:val="28"/>
          <w:szCs w:val="28"/>
        </w:rPr>
        <w:t>%,</w:t>
      </w:r>
      <w:r>
        <w:rPr>
          <w:rFonts w:ascii="Times New Roman" w:hAnsi="Times New Roman"/>
          <w:bCs/>
          <w:sz w:val="28"/>
          <w:szCs w:val="28"/>
        </w:rPr>
        <w:t xml:space="preserve"> применен код причины 10 «оплата по факту» на основании актов выполненных работ.</w:t>
      </w:r>
    </w:p>
    <w:p w:rsidR="00E26BC7" w:rsidRPr="003449B0" w:rsidRDefault="00E26BC7" w:rsidP="00E26BC7">
      <w:pPr>
        <w:pStyle w:val="af6"/>
        <w:shd w:val="clear" w:color="auto" w:fill="FFFFFF" w:themeFill="background1"/>
        <w:spacing w:after="0"/>
        <w:ind w:left="0"/>
        <w:rPr>
          <w:rFonts w:ascii="Times New Roman" w:hAnsi="Times New Roman"/>
          <w:bCs/>
          <w:sz w:val="28"/>
          <w:szCs w:val="28"/>
        </w:rPr>
      </w:pPr>
      <w:r w:rsidRPr="003449B0">
        <w:rPr>
          <w:rFonts w:ascii="Times New Roman" w:hAnsi="Times New Roman"/>
          <w:bCs/>
          <w:sz w:val="28"/>
          <w:szCs w:val="28"/>
        </w:rPr>
        <w:t xml:space="preserve">Так как более весомое значение в общей доле расходов имеют расходы по </w:t>
      </w:r>
      <w:r>
        <w:rPr>
          <w:rFonts w:ascii="Times New Roman" w:hAnsi="Times New Roman"/>
          <w:bCs/>
          <w:sz w:val="28"/>
          <w:szCs w:val="28"/>
        </w:rPr>
        <w:t>материальным закупкам</w:t>
      </w:r>
      <w:r w:rsidRPr="003449B0">
        <w:rPr>
          <w:rFonts w:ascii="Times New Roman" w:hAnsi="Times New Roman"/>
          <w:bCs/>
          <w:sz w:val="28"/>
          <w:szCs w:val="28"/>
        </w:rPr>
        <w:t xml:space="preserve">, применен код причины отклонений </w:t>
      </w:r>
      <w:r>
        <w:rPr>
          <w:rFonts w:ascii="Times New Roman" w:hAnsi="Times New Roman"/>
          <w:bCs/>
          <w:sz w:val="28"/>
          <w:szCs w:val="28"/>
        </w:rPr>
        <w:t>10</w:t>
      </w:r>
      <w:r w:rsidRPr="003449B0">
        <w:rPr>
          <w:rFonts w:ascii="Times New Roman" w:hAnsi="Times New Roman"/>
          <w:bCs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>оплата работ по факту</w:t>
      </w:r>
      <w:r w:rsidRPr="003449B0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на основании актов выполненных работ</w:t>
      </w:r>
      <w:r w:rsidRPr="003449B0">
        <w:rPr>
          <w:rFonts w:ascii="Times New Roman" w:hAnsi="Times New Roman"/>
          <w:bCs/>
          <w:sz w:val="28"/>
          <w:szCs w:val="28"/>
        </w:rPr>
        <w:t>.</w:t>
      </w:r>
    </w:p>
    <w:p w:rsidR="00E26BC7" w:rsidRPr="00AD2374" w:rsidRDefault="00E26BC7" w:rsidP="00E26BC7">
      <w:pPr>
        <w:shd w:val="clear" w:color="auto" w:fill="FFFFFF" w:themeFill="background1"/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3449B0">
        <w:rPr>
          <w:rFonts w:eastAsia="Calibri"/>
          <w:bCs/>
          <w:sz w:val="28"/>
          <w:szCs w:val="28"/>
          <w:lang w:eastAsia="en-US"/>
        </w:rPr>
        <w:t xml:space="preserve">По бюджетной классификации «902 </w:t>
      </w:r>
      <w:r>
        <w:rPr>
          <w:rFonts w:eastAsia="Calibri"/>
          <w:bCs/>
          <w:sz w:val="28"/>
          <w:szCs w:val="28"/>
          <w:lang w:eastAsia="en-US"/>
        </w:rPr>
        <w:t>0113 7030000000 000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» - исполнение составило- </w:t>
      </w:r>
      <w:r>
        <w:rPr>
          <w:rFonts w:eastAsia="Calibri"/>
          <w:bCs/>
          <w:sz w:val="28"/>
          <w:szCs w:val="28"/>
          <w:lang w:eastAsia="en-US"/>
        </w:rPr>
        <w:t>18,31</w:t>
      </w:r>
      <w:r w:rsidRPr="003449B0">
        <w:rPr>
          <w:rFonts w:eastAsia="Calibri"/>
          <w:bCs/>
          <w:sz w:val="28"/>
          <w:szCs w:val="28"/>
          <w:lang w:eastAsia="en-US"/>
        </w:rPr>
        <w:t>%</w:t>
      </w:r>
      <w:r>
        <w:rPr>
          <w:rFonts w:eastAsia="Calibri"/>
          <w:bCs/>
          <w:sz w:val="28"/>
          <w:szCs w:val="28"/>
          <w:lang w:eastAsia="en-US"/>
        </w:rPr>
        <w:t>. Процент исполнения сформировался из нескольких причин, в том числе:</w:t>
      </w:r>
    </w:p>
    <w:p w:rsidR="00E26BC7" w:rsidRDefault="00E26BC7" w:rsidP="00E26BC7">
      <w:pPr>
        <w:pStyle w:val="af6"/>
        <w:shd w:val="clear" w:color="auto" w:fill="FFFFFF" w:themeFill="background1"/>
        <w:spacing w:after="0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D2374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2374">
        <w:rPr>
          <w:rFonts w:ascii="Times New Roman" w:hAnsi="Times New Roman"/>
          <w:bCs/>
          <w:sz w:val="28"/>
          <w:szCs w:val="28"/>
        </w:rPr>
        <w:t xml:space="preserve">По КВР 200 исполнение составило </w:t>
      </w:r>
      <w:r>
        <w:rPr>
          <w:rFonts w:ascii="Times New Roman" w:hAnsi="Times New Roman"/>
          <w:bCs/>
          <w:sz w:val="28"/>
          <w:szCs w:val="28"/>
        </w:rPr>
        <w:t>11,1</w:t>
      </w:r>
      <w:r w:rsidRPr="00AD2374">
        <w:rPr>
          <w:rFonts w:ascii="Times New Roman" w:hAnsi="Times New Roman"/>
          <w:bCs/>
          <w:sz w:val="28"/>
          <w:szCs w:val="28"/>
        </w:rPr>
        <w:t>%,</w:t>
      </w:r>
      <w:r>
        <w:rPr>
          <w:rFonts w:ascii="Times New Roman" w:hAnsi="Times New Roman"/>
          <w:bCs/>
          <w:sz w:val="28"/>
          <w:szCs w:val="28"/>
        </w:rPr>
        <w:t xml:space="preserve"> применен код причины 99 в связи с отсутствием предельных </w:t>
      </w:r>
      <w:proofErr w:type="spellStart"/>
      <w:r>
        <w:rPr>
          <w:rFonts w:ascii="Times New Roman" w:hAnsi="Times New Roman"/>
          <w:bCs/>
          <w:sz w:val="28"/>
          <w:szCs w:val="28"/>
        </w:rPr>
        <w:t>обьемов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финансирования для оплаты счетов;</w:t>
      </w:r>
    </w:p>
    <w:p w:rsidR="00E26BC7" w:rsidRDefault="00E26BC7" w:rsidP="00E26BC7">
      <w:pPr>
        <w:pStyle w:val="af6"/>
        <w:shd w:val="clear" w:color="auto" w:fill="FFFFFF" w:themeFill="background1"/>
        <w:spacing w:after="0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AD2374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2374">
        <w:rPr>
          <w:rFonts w:ascii="Times New Roman" w:hAnsi="Times New Roman"/>
          <w:bCs/>
          <w:sz w:val="28"/>
          <w:szCs w:val="28"/>
        </w:rPr>
        <w:t xml:space="preserve">По КВР </w:t>
      </w:r>
      <w:r>
        <w:rPr>
          <w:rFonts w:ascii="Times New Roman" w:hAnsi="Times New Roman"/>
          <w:bCs/>
          <w:sz w:val="28"/>
          <w:szCs w:val="28"/>
        </w:rPr>
        <w:t>800</w:t>
      </w:r>
      <w:r w:rsidRPr="00AD2374">
        <w:rPr>
          <w:rFonts w:ascii="Times New Roman" w:hAnsi="Times New Roman"/>
          <w:bCs/>
          <w:sz w:val="28"/>
          <w:szCs w:val="28"/>
        </w:rPr>
        <w:t xml:space="preserve"> исполнение составило </w:t>
      </w:r>
      <w:r>
        <w:rPr>
          <w:rFonts w:ascii="Times New Roman" w:hAnsi="Times New Roman"/>
          <w:bCs/>
          <w:sz w:val="28"/>
          <w:szCs w:val="28"/>
        </w:rPr>
        <w:t>16</w:t>
      </w:r>
      <w:r w:rsidRPr="00AD2374">
        <w:rPr>
          <w:rFonts w:ascii="Times New Roman" w:hAnsi="Times New Roman"/>
          <w:bCs/>
          <w:sz w:val="28"/>
          <w:szCs w:val="28"/>
        </w:rPr>
        <w:t>%,</w:t>
      </w:r>
      <w:r>
        <w:rPr>
          <w:rFonts w:ascii="Times New Roman" w:hAnsi="Times New Roman"/>
          <w:bCs/>
          <w:sz w:val="28"/>
          <w:szCs w:val="28"/>
        </w:rPr>
        <w:t xml:space="preserve"> применен код причины 99 «иные причины», так как налоговые и обязательные платежи осуществляются в месяце, следующем за </w:t>
      </w:r>
      <w:proofErr w:type="gramStart"/>
      <w:r>
        <w:rPr>
          <w:rFonts w:ascii="Times New Roman" w:hAnsi="Times New Roman"/>
          <w:bCs/>
          <w:sz w:val="28"/>
          <w:szCs w:val="28"/>
        </w:rPr>
        <w:t>отчетным</w:t>
      </w:r>
      <w:proofErr w:type="gramEnd"/>
      <w:r>
        <w:rPr>
          <w:rFonts w:ascii="Times New Roman" w:hAnsi="Times New Roman"/>
          <w:bCs/>
          <w:sz w:val="28"/>
          <w:szCs w:val="28"/>
        </w:rPr>
        <w:t>.</w:t>
      </w:r>
    </w:p>
    <w:p w:rsidR="00E26BC7" w:rsidRDefault="00E26BC7" w:rsidP="00E26BC7">
      <w:pPr>
        <w:shd w:val="clear" w:color="auto" w:fill="FFFFFF" w:themeFill="background1"/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3449B0">
        <w:rPr>
          <w:rFonts w:eastAsia="Calibri"/>
          <w:bCs/>
          <w:sz w:val="28"/>
          <w:szCs w:val="28"/>
          <w:lang w:eastAsia="en-US"/>
        </w:rPr>
        <w:t xml:space="preserve">По бюджетной классификации «902 </w:t>
      </w:r>
      <w:r>
        <w:rPr>
          <w:rFonts w:eastAsia="Calibri"/>
          <w:bCs/>
          <w:sz w:val="28"/>
          <w:szCs w:val="28"/>
          <w:lang w:eastAsia="en-US"/>
        </w:rPr>
        <w:t>0113 7080000000 000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» - исполнение составило- </w:t>
      </w:r>
      <w:r>
        <w:rPr>
          <w:rFonts w:eastAsia="Calibri"/>
          <w:bCs/>
          <w:sz w:val="28"/>
          <w:szCs w:val="28"/>
          <w:lang w:eastAsia="en-US"/>
        </w:rPr>
        <w:t>19,61</w:t>
      </w:r>
      <w:r w:rsidRPr="003449B0">
        <w:rPr>
          <w:rFonts w:eastAsia="Calibri"/>
          <w:bCs/>
          <w:sz w:val="28"/>
          <w:szCs w:val="28"/>
          <w:lang w:eastAsia="en-US"/>
        </w:rPr>
        <w:t>%</w:t>
      </w:r>
      <w:r>
        <w:rPr>
          <w:rFonts w:eastAsia="Calibri"/>
          <w:bCs/>
          <w:sz w:val="28"/>
          <w:szCs w:val="28"/>
          <w:lang w:eastAsia="en-US"/>
        </w:rPr>
        <w:t>. Процент исполнения сформировался из нескольких причин, в том числе:</w:t>
      </w:r>
    </w:p>
    <w:p w:rsidR="00E26BC7" w:rsidRPr="00AD2374" w:rsidRDefault="00E26BC7" w:rsidP="00E26BC7">
      <w:pPr>
        <w:shd w:val="clear" w:color="auto" w:fill="FFFFFF" w:themeFill="background1"/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1) по КВР 100 исполнение составило 19,9%, применен код причины 99, в связи с тем, что не все сотрудники ходили в отпуск и получили причитающиеся выплат</w:t>
      </w:r>
      <w:proofErr w:type="gramStart"/>
      <w:r>
        <w:rPr>
          <w:rFonts w:eastAsia="Calibri"/>
          <w:bCs/>
          <w:sz w:val="28"/>
          <w:szCs w:val="28"/>
          <w:lang w:eastAsia="en-US"/>
        </w:rPr>
        <w:t>ы(</w:t>
      </w:r>
      <w:proofErr w:type="gramEnd"/>
      <w:r>
        <w:rPr>
          <w:rFonts w:eastAsia="Calibri"/>
          <w:bCs/>
          <w:sz w:val="28"/>
          <w:szCs w:val="28"/>
          <w:lang w:eastAsia="en-US"/>
        </w:rPr>
        <w:t>материальная помощь и единовременная выплата);</w:t>
      </w:r>
    </w:p>
    <w:p w:rsidR="00E26BC7" w:rsidRDefault="00E26BC7" w:rsidP="00E26BC7">
      <w:pPr>
        <w:pStyle w:val="af6"/>
        <w:shd w:val="clear" w:color="auto" w:fill="FFFFFF" w:themeFill="background1"/>
        <w:spacing w:after="0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AD2374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2374">
        <w:rPr>
          <w:rFonts w:ascii="Times New Roman" w:hAnsi="Times New Roman"/>
          <w:bCs/>
          <w:sz w:val="28"/>
          <w:szCs w:val="28"/>
        </w:rPr>
        <w:t xml:space="preserve">По КВР 200 исполнение составило </w:t>
      </w:r>
      <w:r>
        <w:rPr>
          <w:rFonts w:ascii="Times New Roman" w:hAnsi="Times New Roman"/>
          <w:bCs/>
          <w:sz w:val="28"/>
          <w:szCs w:val="28"/>
        </w:rPr>
        <w:t>18,2</w:t>
      </w:r>
      <w:r w:rsidRPr="00AD2374">
        <w:rPr>
          <w:rFonts w:ascii="Times New Roman" w:hAnsi="Times New Roman"/>
          <w:bCs/>
          <w:sz w:val="28"/>
          <w:szCs w:val="28"/>
        </w:rPr>
        <w:t>%,</w:t>
      </w:r>
      <w:r>
        <w:rPr>
          <w:rFonts w:ascii="Times New Roman" w:hAnsi="Times New Roman"/>
          <w:bCs/>
          <w:sz w:val="28"/>
          <w:szCs w:val="28"/>
        </w:rPr>
        <w:t xml:space="preserve"> применен код причины 99 в связи с отсутствием предельных </w:t>
      </w:r>
      <w:proofErr w:type="spellStart"/>
      <w:r>
        <w:rPr>
          <w:rFonts w:ascii="Times New Roman" w:hAnsi="Times New Roman"/>
          <w:bCs/>
          <w:sz w:val="28"/>
          <w:szCs w:val="28"/>
        </w:rPr>
        <w:t>обьемов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финансирования для оплаты счетов;</w:t>
      </w:r>
    </w:p>
    <w:p w:rsidR="00E26BC7" w:rsidRDefault="00E26BC7" w:rsidP="00E26BC7">
      <w:pPr>
        <w:pStyle w:val="af6"/>
        <w:shd w:val="clear" w:color="auto" w:fill="FFFFFF" w:themeFill="background1"/>
        <w:spacing w:after="0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AD2374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2374">
        <w:rPr>
          <w:rFonts w:ascii="Times New Roman" w:hAnsi="Times New Roman"/>
          <w:bCs/>
          <w:sz w:val="28"/>
          <w:szCs w:val="28"/>
        </w:rPr>
        <w:t xml:space="preserve">По КВР </w:t>
      </w:r>
      <w:r>
        <w:rPr>
          <w:rFonts w:ascii="Times New Roman" w:hAnsi="Times New Roman"/>
          <w:bCs/>
          <w:sz w:val="28"/>
          <w:szCs w:val="28"/>
        </w:rPr>
        <w:t>8</w:t>
      </w:r>
      <w:r w:rsidRPr="00AD2374">
        <w:rPr>
          <w:rFonts w:ascii="Times New Roman" w:hAnsi="Times New Roman"/>
          <w:bCs/>
          <w:sz w:val="28"/>
          <w:szCs w:val="28"/>
        </w:rPr>
        <w:t xml:space="preserve">00 исполнение составило </w:t>
      </w:r>
      <w:r>
        <w:rPr>
          <w:rFonts w:ascii="Times New Roman" w:hAnsi="Times New Roman"/>
          <w:bCs/>
          <w:sz w:val="28"/>
          <w:szCs w:val="28"/>
        </w:rPr>
        <w:t>11</w:t>
      </w:r>
      <w:r w:rsidRPr="00AD2374">
        <w:rPr>
          <w:rFonts w:ascii="Times New Roman" w:hAnsi="Times New Roman"/>
          <w:bCs/>
          <w:sz w:val="28"/>
          <w:szCs w:val="28"/>
        </w:rPr>
        <w:t>%,</w:t>
      </w:r>
      <w:r>
        <w:rPr>
          <w:rFonts w:ascii="Times New Roman" w:hAnsi="Times New Roman"/>
          <w:bCs/>
          <w:sz w:val="28"/>
          <w:szCs w:val="28"/>
        </w:rPr>
        <w:t xml:space="preserve"> применен код причины 99, так как налоговые и обязательные платежи осуществляются в месяце, следующем за </w:t>
      </w:r>
      <w:proofErr w:type="gramStart"/>
      <w:r>
        <w:rPr>
          <w:rFonts w:ascii="Times New Roman" w:hAnsi="Times New Roman"/>
          <w:bCs/>
          <w:sz w:val="28"/>
          <w:szCs w:val="28"/>
        </w:rPr>
        <w:t>отчетным</w:t>
      </w:r>
      <w:proofErr w:type="gramEnd"/>
      <w:r>
        <w:rPr>
          <w:rFonts w:ascii="Times New Roman" w:hAnsi="Times New Roman"/>
          <w:bCs/>
          <w:sz w:val="28"/>
          <w:szCs w:val="28"/>
        </w:rPr>
        <w:t>.</w:t>
      </w:r>
    </w:p>
    <w:p w:rsidR="00E26BC7" w:rsidRPr="003449B0" w:rsidRDefault="00E26BC7" w:rsidP="00E26BC7">
      <w:pPr>
        <w:shd w:val="clear" w:color="auto" w:fill="FFFFFF" w:themeFill="background1"/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3449B0">
        <w:rPr>
          <w:rFonts w:eastAsia="Calibri"/>
          <w:bCs/>
          <w:sz w:val="28"/>
          <w:szCs w:val="28"/>
          <w:lang w:eastAsia="en-US"/>
        </w:rPr>
        <w:t>По бюджетной классификации «902 0310 51</w:t>
      </w:r>
      <w:r>
        <w:rPr>
          <w:rFonts w:eastAsia="Calibri"/>
          <w:bCs/>
          <w:sz w:val="28"/>
          <w:szCs w:val="28"/>
          <w:lang w:eastAsia="en-US"/>
        </w:rPr>
        <w:t>3</w:t>
      </w:r>
      <w:r w:rsidRPr="003449B0">
        <w:rPr>
          <w:rFonts w:eastAsia="Calibri"/>
          <w:bCs/>
          <w:sz w:val="28"/>
          <w:szCs w:val="28"/>
          <w:lang w:eastAsia="en-US"/>
        </w:rPr>
        <w:t>0</w:t>
      </w:r>
      <w:r>
        <w:rPr>
          <w:rFonts w:eastAsia="Calibri"/>
          <w:bCs/>
          <w:sz w:val="28"/>
          <w:szCs w:val="28"/>
          <w:lang w:eastAsia="en-US"/>
        </w:rPr>
        <w:t>2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00000 000» исполнение составило </w:t>
      </w:r>
      <w:r>
        <w:rPr>
          <w:rFonts w:eastAsia="Calibri"/>
          <w:bCs/>
          <w:sz w:val="28"/>
          <w:szCs w:val="28"/>
          <w:lang w:eastAsia="en-US"/>
        </w:rPr>
        <w:t>18,76</w:t>
      </w:r>
      <w:r w:rsidRPr="003449B0">
        <w:rPr>
          <w:rFonts w:eastAsia="Calibri"/>
          <w:bCs/>
          <w:sz w:val="28"/>
          <w:szCs w:val="28"/>
          <w:lang w:eastAsia="en-US"/>
        </w:rPr>
        <w:t>%.  По данной классификации осуществляется финансирование МКУ «АСО» за счет средств местного бюджета и за счет межбюджетных трансфертов.</w:t>
      </w:r>
    </w:p>
    <w:p w:rsidR="00E26BC7" w:rsidRPr="003449B0" w:rsidRDefault="00E26BC7" w:rsidP="00E26BC7">
      <w:pPr>
        <w:shd w:val="clear" w:color="auto" w:fill="FFFFFF" w:themeFill="background1"/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bookmarkStart w:id="2" w:name="_Hlk210915734"/>
      <w:r>
        <w:rPr>
          <w:rFonts w:eastAsia="Calibri"/>
          <w:bCs/>
          <w:sz w:val="28"/>
          <w:szCs w:val="28"/>
          <w:lang w:eastAsia="en-US"/>
        </w:rPr>
        <w:lastRenderedPageBreak/>
        <w:t xml:space="preserve">Применен код причины 99, в связи с тем, что в 1 </w:t>
      </w:r>
      <w:r w:rsidRPr="003449B0">
        <w:rPr>
          <w:rFonts w:eastAsia="Calibri"/>
          <w:bCs/>
          <w:sz w:val="28"/>
          <w:szCs w:val="28"/>
          <w:lang w:eastAsia="en-US"/>
        </w:rPr>
        <w:t>квартал</w:t>
      </w:r>
      <w:r>
        <w:rPr>
          <w:rFonts w:eastAsia="Calibri"/>
          <w:bCs/>
          <w:sz w:val="28"/>
          <w:szCs w:val="28"/>
          <w:lang w:eastAsia="en-US"/>
        </w:rPr>
        <w:t>е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 202</w:t>
      </w:r>
      <w:r>
        <w:rPr>
          <w:rFonts w:eastAsia="Calibri"/>
          <w:bCs/>
          <w:sz w:val="28"/>
          <w:szCs w:val="28"/>
          <w:lang w:eastAsia="en-US"/>
        </w:rPr>
        <w:t>6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 года не перечисля</w:t>
      </w:r>
      <w:r>
        <w:rPr>
          <w:rFonts w:eastAsia="Calibri"/>
          <w:bCs/>
          <w:sz w:val="28"/>
          <w:szCs w:val="28"/>
          <w:lang w:eastAsia="en-US"/>
        </w:rPr>
        <w:t>лись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 межбюджетные трансферты от </w:t>
      </w:r>
      <w:proofErr w:type="spellStart"/>
      <w:r w:rsidRPr="003449B0">
        <w:rPr>
          <w:rFonts w:eastAsia="Calibri"/>
          <w:bCs/>
          <w:sz w:val="28"/>
          <w:szCs w:val="28"/>
          <w:lang w:eastAsia="en-US"/>
        </w:rPr>
        <w:t>Лабинского</w:t>
      </w:r>
      <w:proofErr w:type="spellEnd"/>
      <w:r w:rsidRPr="003449B0">
        <w:rPr>
          <w:rFonts w:eastAsia="Calibri"/>
          <w:bCs/>
          <w:sz w:val="28"/>
          <w:szCs w:val="28"/>
          <w:lang w:eastAsia="en-US"/>
        </w:rPr>
        <w:t xml:space="preserve"> городского поселения </w:t>
      </w:r>
      <w:proofErr w:type="spellStart"/>
      <w:r w:rsidRPr="003449B0">
        <w:rPr>
          <w:rFonts w:eastAsia="Calibri"/>
          <w:bCs/>
          <w:sz w:val="28"/>
          <w:szCs w:val="28"/>
          <w:lang w:eastAsia="en-US"/>
        </w:rPr>
        <w:t>Лабинского</w:t>
      </w:r>
      <w:proofErr w:type="spellEnd"/>
      <w:r w:rsidRPr="003449B0">
        <w:rPr>
          <w:rFonts w:eastAsia="Calibri"/>
          <w:bCs/>
          <w:sz w:val="28"/>
          <w:szCs w:val="28"/>
          <w:lang w:eastAsia="en-US"/>
        </w:rPr>
        <w:t xml:space="preserve"> муниципального района.</w:t>
      </w:r>
    </w:p>
    <w:bookmarkEnd w:id="2"/>
    <w:p w:rsidR="00E26BC7" w:rsidRPr="003449B0" w:rsidRDefault="00E26BC7" w:rsidP="00E26BC7">
      <w:pPr>
        <w:shd w:val="clear" w:color="auto" w:fill="FFFFFF" w:themeFill="background1"/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3449B0">
        <w:rPr>
          <w:rFonts w:eastAsia="Calibri"/>
          <w:bCs/>
          <w:sz w:val="28"/>
          <w:szCs w:val="28"/>
          <w:lang w:eastAsia="en-US"/>
        </w:rPr>
        <w:tab/>
        <w:t xml:space="preserve"> По бюджетной классификации «902 0310 51</w:t>
      </w:r>
      <w:r>
        <w:rPr>
          <w:rFonts w:eastAsia="Calibri"/>
          <w:bCs/>
          <w:sz w:val="28"/>
          <w:szCs w:val="28"/>
          <w:lang w:eastAsia="en-US"/>
        </w:rPr>
        <w:t>3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0300000 000» исполнение составило </w:t>
      </w:r>
      <w:r>
        <w:rPr>
          <w:rFonts w:eastAsia="Calibri"/>
          <w:bCs/>
          <w:sz w:val="28"/>
          <w:szCs w:val="28"/>
          <w:lang w:eastAsia="en-US"/>
        </w:rPr>
        <w:t>19,2</w:t>
      </w:r>
      <w:r w:rsidRPr="003449B0">
        <w:rPr>
          <w:rFonts w:eastAsia="Calibri"/>
          <w:bCs/>
          <w:sz w:val="28"/>
          <w:szCs w:val="28"/>
          <w:lang w:eastAsia="en-US"/>
        </w:rPr>
        <w:t>%.  По данной классификации осуществляется финансирование МКУ «СЦ» за счет средств местного бюджета и за счет межбюджетных трансфертов.</w:t>
      </w:r>
    </w:p>
    <w:p w:rsidR="00E26BC7" w:rsidRDefault="00E26BC7" w:rsidP="00E26BC7">
      <w:pPr>
        <w:shd w:val="clear" w:color="auto" w:fill="FFFFFF" w:themeFill="background1"/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Применен код причины 99, в связи с тем, что в 1 </w:t>
      </w:r>
      <w:r w:rsidRPr="003449B0">
        <w:rPr>
          <w:rFonts w:eastAsia="Calibri"/>
          <w:bCs/>
          <w:sz w:val="28"/>
          <w:szCs w:val="28"/>
          <w:lang w:eastAsia="en-US"/>
        </w:rPr>
        <w:t>квартал</w:t>
      </w:r>
      <w:r>
        <w:rPr>
          <w:rFonts w:eastAsia="Calibri"/>
          <w:bCs/>
          <w:sz w:val="28"/>
          <w:szCs w:val="28"/>
          <w:lang w:eastAsia="en-US"/>
        </w:rPr>
        <w:t>е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 202</w:t>
      </w:r>
      <w:r>
        <w:rPr>
          <w:rFonts w:eastAsia="Calibri"/>
          <w:bCs/>
          <w:sz w:val="28"/>
          <w:szCs w:val="28"/>
          <w:lang w:eastAsia="en-US"/>
        </w:rPr>
        <w:t>6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 года не перечисля</w:t>
      </w:r>
      <w:r>
        <w:rPr>
          <w:rFonts w:eastAsia="Calibri"/>
          <w:bCs/>
          <w:sz w:val="28"/>
          <w:szCs w:val="28"/>
          <w:lang w:eastAsia="en-US"/>
        </w:rPr>
        <w:t>лись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 межбюджетные трансферты от </w:t>
      </w:r>
      <w:proofErr w:type="spellStart"/>
      <w:r w:rsidRPr="003449B0">
        <w:rPr>
          <w:rFonts w:eastAsia="Calibri"/>
          <w:bCs/>
          <w:sz w:val="28"/>
          <w:szCs w:val="28"/>
          <w:lang w:eastAsia="en-US"/>
        </w:rPr>
        <w:t>Лабинского</w:t>
      </w:r>
      <w:proofErr w:type="spellEnd"/>
      <w:r w:rsidRPr="003449B0">
        <w:rPr>
          <w:rFonts w:eastAsia="Calibri"/>
          <w:bCs/>
          <w:sz w:val="28"/>
          <w:szCs w:val="28"/>
          <w:lang w:eastAsia="en-US"/>
        </w:rPr>
        <w:t xml:space="preserve"> городского поселения </w:t>
      </w:r>
      <w:proofErr w:type="spellStart"/>
      <w:r w:rsidRPr="003449B0">
        <w:rPr>
          <w:rFonts w:eastAsia="Calibri"/>
          <w:bCs/>
          <w:sz w:val="28"/>
          <w:szCs w:val="28"/>
          <w:lang w:eastAsia="en-US"/>
        </w:rPr>
        <w:t>Лабинского</w:t>
      </w:r>
      <w:proofErr w:type="spellEnd"/>
      <w:r w:rsidRPr="003449B0">
        <w:rPr>
          <w:rFonts w:eastAsia="Calibri"/>
          <w:bCs/>
          <w:sz w:val="28"/>
          <w:szCs w:val="28"/>
          <w:lang w:eastAsia="en-US"/>
        </w:rPr>
        <w:t xml:space="preserve"> муниципального района.</w:t>
      </w:r>
    </w:p>
    <w:p w:rsidR="00E26BC7" w:rsidRPr="003449B0" w:rsidRDefault="00E26BC7" w:rsidP="00E26BC7">
      <w:pPr>
        <w:shd w:val="clear" w:color="auto" w:fill="FFFFFF" w:themeFill="background1"/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3449B0">
        <w:rPr>
          <w:rFonts w:eastAsia="Calibri"/>
          <w:bCs/>
          <w:sz w:val="28"/>
          <w:szCs w:val="28"/>
          <w:lang w:eastAsia="en-US"/>
        </w:rPr>
        <w:t xml:space="preserve">По бюджетной классификации «902 </w:t>
      </w:r>
      <w:r>
        <w:rPr>
          <w:rFonts w:eastAsia="Calibri"/>
          <w:bCs/>
          <w:sz w:val="28"/>
          <w:szCs w:val="28"/>
          <w:lang w:eastAsia="en-US"/>
        </w:rPr>
        <w:t>0405 5630100000 000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» исполнение составило </w:t>
      </w:r>
      <w:r>
        <w:rPr>
          <w:rFonts w:eastAsia="Calibri"/>
          <w:bCs/>
          <w:sz w:val="28"/>
          <w:szCs w:val="28"/>
          <w:lang w:eastAsia="en-US"/>
        </w:rPr>
        <w:t>0</w:t>
      </w:r>
      <w:r w:rsidRPr="003449B0">
        <w:rPr>
          <w:rFonts w:eastAsia="Calibri"/>
          <w:bCs/>
          <w:sz w:val="28"/>
          <w:szCs w:val="28"/>
          <w:lang w:eastAsia="en-US"/>
        </w:rPr>
        <w:t>%</w:t>
      </w:r>
      <w:r>
        <w:rPr>
          <w:rFonts w:eastAsia="Calibri"/>
          <w:bCs/>
          <w:sz w:val="28"/>
          <w:szCs w:val="28"/>
          <w:lang w:eastAsia="en-US"/>
        </w:rPr>
        <w:t>,  и применен код причины 99, в связи с новыми условиями предоставления субсидий, внесенными в НПА (Постановление Губернатора КК 550 от 25.07.2017 года)</w:t>
      </w:r>
      <w:proofErr w:type="gramStart"/>
      <w:r>
        <w:rPr>
          <w:rFonts w:eastAsia="Calibri"/>
          <w:bCs/>
          <w:sz w:val="28"/>
          <w:szCs w:val="28"/>
          <w:lang w:eastAsia="en-US"/>
        </w:rPr>
        <w:t>.В</w:t>
      </w:r>
      <w:proofErr w:type="gramEnd"/>
      <w:r>
        <w:rPr>
          <w:rFonts w:eastAsia="Calibri"/>
          <w:bCs/>
          <w:sz w:val="28"/>
          <w:szCs w:val="28"/>
          <w:lang w:eastAsia="en-US"/>
        </w:rPr>
        <w:t>едется сбор документов от претендентов.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  </w:t>
      </w:r>
    </w:p>
    <w:p w:rsidR="00E26BC7" w:rsidRPr="003449B0" w:rsidRDefault="00E26BC7" w:rsidP="00E26BC7">
      <w:pPr>
        <w:shd w:val="clear" w:color="auto" w:fill="FFFFFF" w:themeFill="background1"/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3449B0">
        <w:rPr>
          <w:sz w:val="28"/>
          <w:szCs w:val="28"/>
        </w:rPr>
        <w:t>По бюджетной классификации «902 0709 53</w:t>
      </w:r>
      <w:r>
        <w:rPr>
          <w:sz w:val="28"/>
          <w:szCs w:val="28"/>
        </w:rPr>
        <w:t>3</w:t>
      </w:r>
      <w:r w:rsidRPr="003449B0">
        <w:rPr>
          <w:sz w:val="28"/>
          <w:szCs w:val="28"/>
        </w:rPr>
        <w:t xml:space="preserve">0100000 000» исполнение 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составил </w:t>
      </w:r>
      <w:r>
        <w:rPr>
          <w:rFonts w:eastAsia="Calibri"/>
          <w:bCs/>
          <w:sz w:val="28"/>
          <w:szCs w:val="28"/>
          <w:lang w:eastAsia="en-US"/>
        </w:rPr>
        <w:t>14,98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 % в значительной степени в связи с экономией фонда оплаты труда с начислениями из – за того, что  начальник управления ушла в отпуск по беременности и родам с мая 2024 года (должность вакантной не считается, так как обязанности исполняет сотрудник управления) КВР 100 </w:t>
      </w:r>
      <w:r>
        <w:rPr>
          <w:rFonts w:eastAsia="Calibri"/>
          <w:bCs/>
          <w:sz w:val="28"/>
          <w:szCs w:val="28"/>
          <w:lang w:eastAsia="en-US"/>
        </w:rPr>
        <w:t>14,9</w:t>
      </w:r>
      <w:r w:rsidRPr="003449B0">
        <w:rPr>
          <w:rFonts w:eastAsia="Calibri"/>
          <w:bCs/>
          <w:sz w:val="28"/>
          <w:szCs w:val="28"/>
          <w:lang w:eastAsia="en-US"/>
        </w:rPr>
        <w:t xml:space="preserve">%) , а также по  КВР 200 исполнение составило </w:t>
      </w:r>
      <w:r>
        <w:rPr>
          <w:rFonts w:eastAsia="Calibri"/>
          <w:bCs/>
          <w:sz w:val="28"/>
          <w:szCs w:val="28"/>
          <w:lang w:eastAsia="en-US"/>
        </w:rPr>
        <w:t>15</w:t>
      </w:r>
      <w:proofErr w:type="gramEnd"/>
      <w:r w:rsidRPr="003449B0">
        <w:rPr>
          <w:rFonts w:eastAsia="Calibri"/>
          <w:bCs/>
          <w:sz w:val="28"/>
          <w:szCs w:val="28"/>
          <w:lang w:eastAsia="en-US"/>
        </w:rPr>
        <w:t xml:space="preserve">%, в связи с ограничением использования предельных </w:t>
      </w:r>
      <w:proofErr w:type="spellStart"/>
      <w:r w:rsidRPr="003449B0">
        <w:rPr>
          <w:rFonts w:eastAsia="Calibri"/>
          <w:bCs/>
          <w:sz w:val="28"/>
          <w:szCs w:val="28"/>
          <w:lang w:eastAsia="en-US"/>
        </w:rPr>
        <w:t>обьемов</w:t>
      </w:r>
      <w:proofErr w:type="spellEnd"/>
      <w:r w:rsidRPr="003449B0">
        <w:rPr>
          <w:rFonts w:eastAsia="Calibri"/>
          <w:bCs/>
          <w:sz w:val="28"/>
          <w:szCs w:val="28"/>
          <w:lang w:eastAsia="en-US"/>
        </w:rPr>
        <w:t xml:space="preserve"> финансирования по расходованию средств;</w:t>
      </w:r>
    </w:p>
    <w:p w:rsidR="00E26BC7" w:rsidRPr="003449B0" w:rsidRDefault="00E26BC7" w:rsidP="00E26BC7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3449B0">
        <w:rPr>
          <w:sz w:val="28"/>
          <w:szCs w:val="28"/>
        </w:rPr>
        <w:t>По бюджетной классификации «902 1006-52</w:t>
      </w:r>
      <w:r>
        <w:rPr>
          <w:sz w:val="28"/>
          <w:szCs w:val="28"/>
        </w:rPr>
        <w:t>3</w:t>
      </w:r>
      <w:r w:rsidRPr="003449B0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Pr="003449B0">
        <w:rPr>
          <w:sz w:val="28"/>
          <w:szCs w:val="28"/>
        </w:rPr>
        <w:t xml:space="preserve">00000 000» исполнение составило </w:t>
      </w:r>
      <w:r>
        <w:rPr>
          <w:sz w:val="28"/>
          <w:szCs w:val="28"/>
        </w:rPr>
        <w:t>15,68</w:t>
      </w:r>
      <w:r w:rsidRPr="003449B0">
        <w:rPr>
          <w:sz w:val="28"/>
          <w:szCs w:val="28"/>
        </w:rPr>
        <w:t xml:space="preserve">%, в значительной степени в связи с экономией фонда оплаты труда с начислениями </w:t>
      </w:r>
      <w:proofErr w:type="gramStart"/>
      <w:r w:rsidRPr="003449B0">
        <w:rPr>
          <w:sz w:val="28"/>
          <w:szCs w:val="28"/>
        </w:rPr>
        <w:t>из</w:t>
      </w:r>
      <w:proofErr w:type="gramEnd"/>
      <w:r w:rsidRPr="003449B0">
        <w:rPr>
          <w:sz w:val="28"/>
          <w:szCs w:val="28"/>
        </w:rPr>
        <w:t xml:space="preserve"> – </w:t>
      </w:r>
      <w:proofErr w:type="gramStart"/>
      <w:r w:rsidRPr="003449B0">
        <w:rPr>
          <w:sz w:val="28"/>
          <w:szCs w:val="28"/>
        </w:rPr>
        <w:t>за</w:t>
      </w:r>
      <w:proofErr w:type="gramEnd"/>
      <w:r w:rsidRPr="003449B0">
        <w:rPr>
          <w:sz w:val="28"/>
          <w:szCs w:val="28"/>
        </w:rPr>
        <w:t xml:space="preserve"> того, что  начальник управления ушла в отпуск по уходу за ребенком с марта 2025 года.</w:t>
      </w:r>
    </w:p>
    <w:p w:rsidR="00E26BC7" w:rsidRPr="003449B0" w:rsidRDefault="00E26BC7" w:rsidP="00E26BC7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3449B0">
        <w:rPr>
          <w:sz w:val="28"/>
          <w:szCs w:val="28"/>
        </w:rPr>
        <w:t>По бюджетной классификации «902 1006-5230</w:t>
      </w:r>
      <w:r>
        <w:rPr>
          <w:sz w:val="28"/>
          <w:szCs w:val="28"/>
        </w:rPr>
        <w:t>3</w:t>
      </w:r>
      <w:r w:rsidRPr="003449B0">
        <w:rPr>
          <w:sz w:val="28"/>
          <w:szCs w:val="28"/>
        </w:rPr>
        <w:t xml:space="preserve">00000 000» исполнение составило </w:t>
      </w:r>
      <w:r>
        <w:rPr>
          <w:sz w:val="28"/>
          <w:szCs w:val="28"/>
        </w:rPr>
        <w:t>9,7</w:t>
      </w:r>
      <w:r w:rsidRPr="003449B0">
        <w:rPr>
          <w:sz w:val="28"/>
          <w:szCs w:val="28"/>
        </w:rPr>
        <w:t xml:space="preserve">%, в значительной степени в связи с экономией фонда оплаты труда с начислениями </w:t>
      </w:r>
      <w:proofErr w:type="gramStart"/>
      <w:r w:rsidRPr="003449B0">
        <w:rPr>
          <w:sz w:val="28"/>
          <w:szCs w:val="28"/>
        </w:rPr>
        <w:t>из</w:t>
      </w:r>
      <w:proofErr w:type="gramEnd"/>
      <w:r w:rsidRPr="003449B0">
        <w:rPr>
          <w:sz w:val="28"/>
          <w:szCs w:val="28"/>
        </w:rPr>
        <w:t xml:space="preserve"> </w:t>
      </w:r>
      <w:proofErr w:type="gramStart"/>
      <w:r w:rsidRPr="003449B0">
        <w:rPr>
          <w:sz w:val="28"/>
          <w:szCs w:val="28"/>
        </w:rPr>
        <w:t>за</w:t>
      </w:r>
      <w:proofErr w:type="gramEnd"/>
      <w:r w:rsidRPr="003449B0">
        <w:rPr>
          <w:sz w:val="28"/>
          <w:szCs w:val="28"/>
        </w:rPr>
        <w:t xml:space="preserve"> того, что сотрудники не были в отпуске и не получали причитающиеся выплаты - материальную помощь и единовременную выплату.</w:t>
      </w:r>
    </w:p>
    <w:p w:rsidR="00E26BC7" w:rsidRDefault="00E26BC7" w:rsidP="00E26BC7">
      <w:pPr>
        <w:shd w:val="clear" w:color="auto" w:fill="FFFFFF" w:themeFill="background1"/>
        <w:spacing w:line="276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73318D">
        <w:rPr>
          <w:sz w:val="28"/>
          <w:szCs w:val="28"/>
        </w:rPr>
        <w:t>По бюджетной классификации «902 1301 61</w:t>
      </w:r>
      <w:r>
        <w:rPr>
          <w:sz w:val="28"/>
          <w:szCs w:val="28"/>
        </w:rPr>
        <w:t>3</w:t>
      </w:r>
      <w:r w:rsidRPr="0073318D">
        <w:rPr>
          <w:sz w:val="28"/>
          <w:szCs w:val="28"/>
        </w:rPr>
        <w:t xml:space="preserve">0200000 000» исполнение составило </w:t>
      </w:r>
      <w:r>
        <w:rPr>
          <w:sz w:val="28"/>
          <w:szCs w:val="28"/>
        </w:rPr>
        <w:t xml:space="preserve">8,64 </w:t>
      </w:r>
      <w:r w:rsidRPr="0073318D">
        <w:rPr>
          <w:sz w:val="28"/>
          <w:szCs w:val="28"/>
        </w:rPr>
        <w:t>%,</w:t>
      </w:r>
      <w:r w:rsidRPr="0073318D">
        <w:rPr>
          <w:rFonts w:eastAsia="Calibri"/>
          <w:bCs/>
          <w:sz w:val="28"/>
          <w:szCs w:val="28"/>
          <w:lang w:eastAsia="en-US"/>
        </w:rPr>
        <w:t xml:space="preserve"> в связи с тем, </w:t>
      </w:r>
      <w:r>
        <w:rPr>
          <w:rFonts w:eastAsia="Calibri"/>
          <w:bCs/>
          <w:sz w:val="28"/>
          <w:szCs w:val="28"/>
          <w:lang w:eastAsia="en-US"/>
        </w:rPr>
        <w:t xml:space="preserve">что </w:t>
      </w:r>
      <w:r w:rsidRPr="0073318D">
        <w:rPr>
          <w:rFonts w:eastAsia="Calibri"/>
          <w:bCs/>
          <w:sz w:val="28"/>
          <w:szCs w:val="28"/>
          <w:lang w:eastAsia="en-US"/>
        </w:rPr>
        <w:t xml:space="preserve">запланированные средства на оплату обслуживания муниципального долга </w:t>
      </w:r>
      <w:r>
        <w:rPr>
          <w:rFonts w:eastAsia="Calibri"/>
          <w:bCs/>
          <w:sz w:val="28"/>
          <w:szCs w:val="28"/>
          <w:lang w:eastAsia="en-US"/>
        </w:rPr>
        <w:t xml:space="preserve">в соответствии с условиями заключения кредитного договора выплачиваются согласно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штафеля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начисления и документа о приемке от кредитной организации.</w:t>
      </w:r>
    </w:p>
    <w:p w:rsidR="00E26BC7" w:rsidRDefault="00E26BC7" w:rsidP="00E26BC7">
      <w:pPr>
        <w:spacing w:line="276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9B0E47">
        <w:rPr>
          <w:rFonts w:eastAsia="Calibri"/>
          <w:bCs/>
          <w:sz w:val="28"/>
          <w:szCs w:val="28"/>
          <w:lang w:eastAsia="en-US"/>
        </w:rPr>
        <w:t>По бюджетной классификации «9</w:t>
      </w:r>
      <w:r>
        <w:rPr>
          <w:rFonts w:eastAsia="Calibri"/>
          <w:bCs/>
          <w:sz w:val="28"/>
          <w:szCs w:val="28"/>
          <w:lang w:eastAsia="en-US"/>
        </w:rPr>
        <w:t>21</w:t>
      </w:r>
      <w:r w:rsidRPr="009B0E47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0113</w:t>
      </w:r>
      <w:r w:rsidRPr="009B0E47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6730100000</w:t>
      </w:r>
      <w:r w:rsidRPr="009B0E47">
        <w:rPr>
          <w:rFonts w:eastAsia="Calibri"/>
          <w:bCs/>
          <w:sz w:val="28"/>
          <w:szCs w:val="28"/>
          <w:lang w:eastAsia="en-US"/>
        </w:rPr>
        <w:t xml:space="preserve"> 000» - исполнение составило </w:t>
      </w:r>
      <w:r>
        <w:rPr>
          <w:rFonts w:eastAsia="Calibri"/>
          <w:bCs/>
          <w:sz w:val="28"/>
          <w:szCs w:val="28"/>
          <w:lang w:eastAsia="en-US"/>
        </w:rPr>
        <w:t>3 703 145,94 (19,34)</w:t>
      </w:r>
      <w:r w:rsidRPr="009B0E47">
        <w:rPr>
          <w:rFonts w:eastAsia="Calibri"/>
          <w:bCs/>
          <w:sz w:val="28"/>
          <w:szCs w:val="28"/>
          <w:lang w:eastAsia="en-US"/>
        </w:rPr>
        <w:t xml:space="preserve">%, </w:t>
      </w:r>
      <w:proofErr w:type="gramStart"/>
      <w:r>
        <w:rPr>
          <w:rFonts w:eastAsia="Calibri"/>
          <w:bCs/>
          <w:sz w:val="28"/>
          <w:szCs w:val="28"/>
          <w:lang w:eastAsia="en-US"/>
        </w:rPr>
        <w:t>из-за следующих причин</w:t>
      </w:r>
      <w:proofErr w:type="gramEnd"/>
      <w:r>
        <w:rPr>
          <w:rFonts w:eastAsia="Calibri"/>
          <w:bCs/>
          <w:sz w:val="28"/>
          <w:szCs w:val="28"/>
          <w:lang w:eastAsia="en-US"/>
        </w:rPr>
        <w:t>:</w:t>
      </w:r>
    </w:p>
    <w:p w:rsidR="00E26BC7" w:rsidRDefault="00E26BC7" w:rsidP="00E26BC7">
      <w:pPr>
        <w:spacing w:line="276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-по коду 99 «иные причины» </w:t>
      </w:r>
      <w:r w:rsidRPr="009B0E47">
        <w:rPr>
          <w:rFonts w:eastAsia="Calibri"/>
          <w:bCs/>
          <w:sz w:val="28"/>
          <w:szCs w:val="28"/>
          <w:lang w:eastAsia="en-US"/>
        </w:rPr>
        <w:t>в значительной степени из-за экономии фонда оплаты труда с начислениями</w:t>
      </w:r>
      <w:r>
        <w:rPr>
          <w:rFonts w:eastAsia="Calibri"/>
          <w:bCs/>
          <w:sz w:val="28"/>
          <w:szCs w:val="28"/>
          <w:lang w:eastAsia="en-US"/>
        </w:rPr>
        <w:t xml:space="preserve">, в связи с </w:t>
      </w:r>
      <w:proofErr w:type="gramStart"/>
      <w:r>
        <w:rPr>
          <w:rFonts w:eastAsia="Calibri"/>
          <w:bCs/>
          <w:sz w:val="28"/>
          <w:szCs w:val="28"/>
          <w:lang w:eastAsia="en-US"/>
        </w:rPr>
        <w:t>тем</w:t>
      </w:r>
      <w:proofErr w:type="gramEnd"/>
      <w:r>
        <w:rPr>
          <w:rFonts w:eastAsia="Calibri"/>
          <w:bCs/>
          <w:sz w:val="28"/>
          <w:szCs w:val="28"/>
          <w:lang w:eastAsia="en-US"/>
        </w:rPr>
        <w:t xml:space="preserve"> что не все сотрудники </w:t>
      </w:r>
      <w:r>
        <w:rPr>
          <w:rFonts w:eastAsia="Calibri"/>
          <w:bCs/>
          <w:sz w:val="28"/>
          <w:szCs w:val="28"/>
          <w:lang w:eastAsia="en-US"/>
        </w:rPr>
        <w:lastRenderedPageBreak/>
        <w:t>получили причитающиеся материальную помощь и единовременную выплату к отпуску (исполнение составило 19,2%);</w:t>
      </w:r>
    </w:p>
    <w:p w:rsidR="00E26BC7" w:rsidRPr="009B0E47" w:rsidRDefault="00E26BC7" w:rsidP="00E26BC7">
      <w:pPr>
        <w:spacing w:line="276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>
        <w:rPr>
          <w:rFonts w:eastAsia="Calibri"/>
          <w:bCs/>
          <w:sz w:val="28"/>
          <w:szCs w:val="28"/>
          <w:lang w:eastAsia="en-US"/>
        </w:rPr>
        <w:t>-по коду причины 99 «иные причины», в связи с тем, что оплата налогов и иных обязательных платежей осуществляется в месяце, следующем за отчетным (исполнение составило 2,7 %).</w:t>
      </w:r>
      <w:proofErr w:type="gramEnd"/>
    </w:p>
    <w:p w:rsidR="00E26BC7" w:rsidRPr="00002D81" w:rsidRDefault="00E26BC7" w:rsidP="00E62BEC">
      <w:pPr>
        <w:pStyle w:val="Style7"/>
        <w:widowControl/>
        <w:spacing w:line="326" w:lineRule="exact"/>
        <w:ind w:firstLine="567"/>
        <w:contextualSpacing/>
        <w:jc w:val="both"/>
        <w:rPr>
          <w:rStyle w:val="FontStyle18"/>
          <w:sz w:val="28"/>
          <w:szCs w:val="28"/>
        </w:rPr>
      </w:pPr>
    </w:p>
    <w:p w:rsidR="00171C8D" w:rsidRPr="0028213C" w:rsidRDefault="00171C8D" w:rsidP="00276178">
      <w:pPr>
        <w:pStyle w:val="Style1"/>
        <w:widowControl/>
        <w:spacing w:before="82" w:line="322" w:lineRule="exact"/>
        <w:jc w:val="center"/>
        <w:rPr>
          <w:rStyle w:val="FontStyle18"/>
          <w:b/>
          <w:sz w:val="28"/>
          <w:szCs w:val="28"/>
        </w:rPr>
      </w:pPr>
      <w:r w:rsidRPr="0028213C">
        <w:rPr>
          <w:rStyle w:val="FontStyle17"/>
          <w:b w:val="0"/>
          <w:sz w:val="28"/>
          <w:szCs w:val="28"/>
        </w:rPr>
        <w:t>Раздел 4</w:t>
      </w:r>
      <w:r w:rsidRPr="0028213C">
        <w:rPr>
          <w:rStyle w:val="FontStyle18"/>
          <w:b/>
          <w:sz w:val="28"/>
          <w:szCs w:val="28"/>
        </w:rPr>
        <w:t>"Анализ показателей финансовой о</w:t>
      </w:r>
      <w:r w:rsidR="00BD3E94" w:rsidRPr="0028213C">
        <w:rPr>
          <w:rStyle w:val="FontStyle18"/>
          <w:b/>
          <w:sz w:val="28"/>
          <w:szCs w:val="28"/>
        </w:rPr>
        <w:t>тчетности субъекта бюджетной от</w:t>
      </w:r>
      <w:r w:rsidRPr="0028213C">
        <w:rPr>
          <w:rStyle w:val="FontStyle18"/>
          <w:b/>
          <w:sz w:val="28"/>
          <w:szCs w:val="28"/>
        </w:rPr>
        <w:t>четности"</w:t>
      </w:r>
    </w:p>
    <w:p w:rsidR="007F3EB3" w:rsidRPr="004031BC" w:rsidRDefault="007F3EB3" w:rsidP="007F3EB3">
      <w:pPr>
        <w:pStyle w:val="Style5"/>
        <w:widowControl/>
        <w:spacing w:line="322" w:lineRule="exact"/>
        <w:ind w:firstLine="567"/>
        <w:rPr>
          <w:rStyle w:val="FontStyle18"/>
          <w:sz w:val="28"/>
          <w:szCs w:val="28"/>
        </w:rPr>
      </w:pPr>
      <w:r w:rsidRPr="004031BC">
        <w:rPr>
          <w:rStyle w:val="FontStyle18"/>
          <w:sz w:val="28"/>
          <w:szCs w:val="28"/>
        </w:rPr>
        <w:t>Раздел представлен следующими формами:</w:t>
      </w:r>
    </w:p>
    <w:p w:rsidR="007F3EB3" w:rsidRPr="004031BC" w:rsidRDefault="007F3EB3" w:rsidP="007F3EB3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4031BC">
        <w:rPr>
          <w:rFonts w:cs="Times New Roman"/>
          <w:sz w:val="28"/>
          <w:szCs w:val="28"/>
          <w:lang w:eastAsia="ru-RU"/>
        </w:rPr>
        <w:t>Сведения об изменении остатков валюты баланса (</w:t>
      </w:r>
      <w:hyperlink w:anchor="sub_503173" w:history="1">
        <w:r w:rsidRPr="004031BC">
          <w:rPr>
            <w:rFonts w:cs="Times New Roman"/>
            <w:sz w:val="28"/>
            <w:szCs w:val="28"/>
            <w:lang w:eastAsia="ru-RU"/>
          </w:rPr>
          <w:t>ф.</w:t>
        </w:r>
        <w:r w:rsidRPr="004031BC">
          <w:rPr>
            <w:rFonts w:cs="Times New Roman"/>
            <w:sz w:val="28"/>
            <w:szCs w:val="28"/>
            <w:lang w:val="en-GB" w:eastAsia="ru-RU"/>
          </w:rPr>
          <w:t> </w:t>
        </w:r>
        <w:r w:rsidRPr="004031BC">
          <w:rPr>
            <w:rFonts w:cs="Times New Roman"/>
            <w:sz w:val="28"/>
            <w:szCs w:val="28"/>
            <w:lang w:eastAsia="ru-RU"/>
          </w:rPr>
          <w:t>0503173</w:t>
        </w:r>
      </w:hyperlink>
      <w:r w:rsidRPr="004031BC">
        <w:rPr>
          <w:rFonts w:cs="Times New Roman"/>
          <w:sz w:val="28"/>
          <w:szCs w:val="28"/>
          <w:lang w:eastAsia="ru-RU"/>
        </w:rPr>
        <w:t xml:space="preserve">) </w:t>
      </w:r>
      <w:r w:rsidRPr="004031BC">
        <w:rPr>
          <w:sz w:val="28"/>
          <w:szCs w:val="28"/>
        </w:rPr>
        <w:t>(далее – Форма 0503173)</w:t>
      </w:r>
      <w:r w:rsidRPr="004031BC">
        <w:rPr>
          <w:rFonts w:cs="Times New Roman"/>
          <w:sz w:val="28"/>
          <w:szCs w:val="28"/>
          <w:lang w:eastAsia="ru-RU"/>
        </w:rPr>
        <w:t>;</w:t>
      </w:r>
    </w:p>
    <w:p w:rsidR="007F3EB3" w:rsidRDefault="007F3EB3" w:rsidP="007F3EB3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sz w:val="28"/>
          <w:szCs w:val="28"/>
          <w:lang w:eastAsia="ru-RU"/>
        </w:rPr>
      </w:pPr>
      <w:r w:rsidRPr="004031BC">
        <w:rPr>
          <w:rFonts w:cs="Times New Roman"/>
          <w:sz w:val="28"/>
          <w:szCs w:val="28"/>
          <w:lang w:eastAsia="ru-RU"/>
        </w:rPr>
        <w:t>средств (</w:t>
      </w:r>
      <w:hyperlink w:anchor="sub_503178" w:history="1">
        <w:r w:rsidRPr="004031BC">
          <w:rPr>
            <w:rFonts w:cs="Times New Roman"/>
            <w:sz w:val="28"/>
            <w:szCs w:val="28"/>
            <w:lang w:eastAsia="ru-RU"/>
          </w:rPr>
          <w:t>ф.</w:t>
        </w:r>
        <w:r w:rsidRPr="004031BC">
          <w:rPr>
            <w:rFonts w:cs="Times New Roman"/>
            <w:sz w:val="28"/>
            <w:szCs w:val="28"/>
            <w:lang w:val="en-GB" w:eastAsia="ru-RU"/>
          </w:rPr>
          <w:t> </w:t>
        </w:r>
        <w:r w:rsidRPr="004031BC">
          <w:rPr>
            <w:rFonts w:cs="Times New Roman"/>
            <w:sz w:val="28"/>
            <w:szCs w:val="28"/>
            <w:lang w:eastAsia="ru-RU"/>
          </w:rPr>
          <w:t>0503178</w:t>
        </w:r>
      </w:hyperlink>
      <w:r w:rsidRPr="004031BC">
        <w:rPr>
          <w:rFonts w:cs="Times New Roman"/>
          <w:sz w:val="28"/>
          <w:szCs w:val="28"/>
          <w:lang w:eastAsia="ru-RU"/>
        </w:rPr>
        <w:t xml:space="preserve">) </w:t>
      </w:r>
      <w:r w:rsidRPr="004031BC">
        <w:rPr>
          <w:sz w:val="28"/>
          <w:szCs w:val="28"/>
        </w:rPr>
        <w:t>(далее – Форма 0503178)</w:t>
      </w:r>
      <w:r w:rsidRPr="004031BC">
        <w:rPr>
          <w:rFonts w:cs="Times New Roman"/>
          <w:sz w:val="28"/>
          <w:szCs w:val="28"/>
          <w:lang w:eastAsia="ru-RU"/>
        </w:rPr>
        <w:t>;</w:t>
      </w:r>
    </w:p>
    <w:p w:rsidR="007D0807" w:rsidRPr="007D0807" w:rsidRDefault="007D0807" w:rsidP="007D0807">
      <w:pPr>
        <w:widowControl/>
        <w:suppressAutoHyphens w:val="0"/>
        <w:autoSpaceDN w:val="0"/>
        <w:adjustRightInd w:val="0"/>
        <w:ind w:firstLine="567"/>
        <w:rPr>
          <w:rFonts w:cs="Times New Roman"/>
          <w:sz w:val="28"/>
          <w:szCs w:val="28"/>
          <w:lang w:eastAsia="ru-RU"/>
        </w:rPr>
      </w:pPr>
      <w:r w:rsidRPr="007D0807">
        <w:rPr>
          <w:color w:val="000000"/>
          <w:sz w:val="28"/>
          <w:szCs w:val="28"/>
        </w:rPr>
        <w:t xml:space="preserve">Отрицательный показатель кассового исполнения по КБК 925 0709 641 04 00590 247 в сумме -13 915,31 рублей связан с тем, что в марте2026 года был осуществлен возврат средств дебиторской задолженности прошлых лет по авансовому платежу за поставляемую электроэнергию в МКУ ДСОЛ Мечта. Поставщик вернул средства на КБК используемый в 2025 году, в соответствии с заключенным контрактом через систему ЕИС. В апреле 2026 года денежные средства будут перечислены в доход бюджета </w:t>
      </w:r>
      <w:proofErr w:type="spellStart"/>
      <w:r w:rsidRPr="007D0807">
        <w:rPr>
          <w:color w:val="000000"/>
          <w:sz w:val="28"/>
          <w:szCs w:val="28"/>
        </w:rPr>
        <w:t>Лабинского</w:t>
      </w:r>
      <w:proofErr w:type="spellEnd"/>
      <w:r w:rsidRPr="007D0807">
        <w:rPr>
          <w:color w:val="000000"/>
          <w:sz w:val="28"/>
          <w:szCs w:val="28"/>
        </w:rPr>
        <w:t xml:space="preserve"> района.</w:t>
      </w:r>
    </w:p>
    <w:p w:rsidR="00FC2522" w:rsidRPr="000D0B19" w:rsidRDefault="00FC2522" w:rsidP="00FC2522">
      <w:pPr>
        <w:pStyle w:val="ad"/>
        <w:tabs>
          <w:tab w:val="left" w:pos="748"/>
        </w:tabs>
        <w:spacing w:after="0"/>
        <w:ind w:left="0" w:firstLine="567"/>
        <w:contextualSpacing/>
        <w:jc w:val="both"/>
        <w:rPr>
          <w:rFonts w:cs="Times New Roman"/>
          <w:b w:val="0"/>
          <w:i w:val="0"/>
          <w:sz w:val="28"/>
          <w:szCs w:val="28"/>
          <w:lang w:val="ru-RU"/>
        </w:rPr>
      </w:pPr>
      <w:r w:rsidRPr="000D0B19">
        <w:rPr>
          <w:rFonts w:cs="Times New Roman"/>
          <w:b w:val="0"/>
          <w:i w:val="0"/>
          <w:sz w:val="28"/>
          <w:szCs w:val="28"/>
          <w:lang w:val="ru-RU"/>
        </w:rPr>
        <w:t xml:space="preserve">Отклонения по балансовым и </w:t>
      </w:r>
      <w:proofErr w:type="spellStart"/>
      <w:r w:rsidRPr="000D0B19">
        <w:rPr>
          <w:rFonts w:cs="Times New Roman"/>
          <w:b w:val="0"/>
          <w:i w:val="0"/>
          <w:sz w:val="28"/>
          <w:szCs w:val="28"/>
          <w:lang w:val="ru-RU"/>
        </w:rPr>
        <w:t>забалансовым</w:t>
      </w:r>
      <w:proofErr w:type="spellEnd"/>
      <w:r w:rsidRPr="000D0B19">
        <w:rPr>
          <w:rFonts w:cs="Times New Roman"/>
          <w:b w:val="0"/>
          <w:i w:val="0"/>
          <w:sz w:val="28"/>
          <w:szCs w:val="28"/>
          <w:lang w:val="ru-RU"/>
        </w:rPr>
        <w:t xml:space="preserve"> счетам нахо</w:t>
      </w:r>
      <w:r w:rsidR="00890A95" w:rsidRPr="000D0B19">
        <w:rPr>
          <w:rFonts w:cs="Times New Roman"/>
          <w:b w:val="0"/>
          <w:i w:val="0"/>
          <w:sz w:val="28"/>
          <w:szCs w:val="28"/>
          <w:lang w:val="ru-RU"/>
        </w:rPr>
        <w:t>дят отражение в форме 0503173 «</w:t>
      </w:r>
      <w:r w:rsidRPr="000D0B19">
        <w:rPr>
          <w:rFonts w:cs="Times New Roman"/>
          <w:b w:val="0"/>
          <w:i w:val="0"/>
          <w:sz w:val="28"/>
          <w:szCs w:val="28"/>
          <w:lang w:val="ru-RU"/>
        </w:rPr>
        <w:t>Сведения об изменении остатков валюты баланса».</w:t>
      </w:r>
    </w:p>
    <w:p w:rsidR="00652CAB" w:rsidRPr="000D0B19" w:rsidRDefault="00652CAB" w:rsidP="00652CAB">
      <w:pPr>
        <w:ind w:firstLine="709"/>
        <w:jc w:val="both"/>
        <w:rPr>
          <w:sz w:val="28"/>
          <w:szCs w:val="28"/>
        </w:rPr>
      </w:pPr>
      <w:r w:rsidRPr="000D0B19">
        <w:rPr>
          <w:sz w:val="28"/>
          <w:szCs w:val="28"/>
        </w:rPr>
        <w:t>Изменение в </w:t>
      </w:r>
      <w:proofErr w:type="spellStart"/>
      <w:r w:rsidRPr="000D0B19">
        <w:rPr>
          <w:sz w:val="28"/>
          <w:szCs w:val="28"/>
        </w:rPr>
        <w:t>межотчетный</w:t>
      </w:r>
      <w:proofErr w:type="spellEnd"/>
      <w:r w:rsidRPr="000D0B19">
        <w:rPr>
          <w:sz w:val="28"/>
          <w:szCs w:val="28"/>
        </w:rPr>
        <w:t xml:space="preserve"> период остатков валюты баланса учреждения по состоянию на 1 </w:t>
      </w:r>
      <w:r w:rsidR="002F3894" w:rsidRPr="000D0B19">
        <w:rPr>
          <w:sz w:val="28"/>
          <w:szCs w:val="28"/>
        </w:rPr>
        <w:t>апреля</w:t>
      </w:r>
      <w:r w:rsidRPr="000D0B19">
        <w:rPr>
          <w:sz w:val="28"/>
          <w:szCs w:val="28"/>
        </w:rPr>
        <w:t xml:space="preserve"> 202</w:t>
      </w:r>
      <w:r w:rsidR="00C501BA">
        <w:rPr>
          <w:sz w:val="28"/>
          <w:szCs w:val="28"/>
        </w:rPr>
        <w:t>6</w:t>
      </w:r>
      <w:r w:rsidRPr="000D0B19">
        <w:rPr>
          <w:sz w:val="28"/>
          <w:szCs w:val="28"/>
        </w:rPr>
        <w:t> года произошло по следующим причинам:</w:t>
      </w:r>
    </w:p>
    <w:p w:rsidR="00C501BA" w:rsidRPr="00CD2D0F" w:rsidRDefault="00652CAB" w:rsidP="00C501BA">
      <w:pPr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0D0B19">
        <w:rPr>
          <w:sz w:val="28"/>
          <w:szCs w:val="28"/>
        </w:rPr>
        <w:tab/>
      </w:r>
      <w:r w:rsidR="00C501BA" w:rsidRPr="00CD2D0F">
        <w:rPr>
          <w:sz w:val="28"/>
          <w:szCs w:val="28"/>
        </w:rPr>
        <w:t>1</w:t>
      </w:r>
      <w:r w:rsidR="00C501BA" w:rsidRPr="00CD2D0F">
        <w:rPr>
          <w:rFonts w:eastAsia="Calibri"/>
          <w:sz w:val="28"/>
          <w:szCs w:val="28"/>
          <w:lang w:eastAsia="en-US"/>
        </w:rPr>
        <w:t>.  В связи с исправлением ошибок прошлых лет.</w:t>
      </w:r>
    </w:p>
    <w:p w:rsidR="00C501BA" w:rsidRDefault="00C501BA" w:rsidP="00C501BA">
      <w:pPr>
        <w:autoSpaceDN w:val="0"/>
        <w:adjustRightInd w:val="0"/>
        <w:jc w:val="both"/>
        <w:rPr>
          <w:sz w:val="28"/>
          <w:szCs w:val="28"/>
        </w:rPr>
      </w:pPr>
      <w:r w:rsidRPr="00537FB8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2</w:t>
      </w:r>
      <w:r>
        <w:rPr>
          <w:sz w:val="28"/>
          <w:szCs w:val="28"/>
        </w:rPr>
        <w:t xml:space="preserve">. </w:t>
      </w:r>
      <w:proofErr w:type="gramStart"/>
      <w:r w:rsidRPr="00537FB8">
        <w:rPr>
          <w:sz w:val="28"/>
          <w:szCs w:val="28"/>
        </w:rPr>
        <w:t xml:space="preserve">Иные причины, обусловленные законодательством (внесение изменений в </w:t>
      </w:r>
      <w:hyperlink r:id="rId8" w:anchor="/document/12180849/entry/1000" w:history="1">
        <w:r w:rsidRPr="00537FB8">
          <w:rPr>
            <w:rStyle w:val="aff"/>
            <w:color w:val="auto"/>
            <w:sz w:val="28"/>
            <w:szCs w:val="28"/>
            <w:u w:val="none"/>
          </w:rPr>
          <w:t>Единый план счетов</w:t>
        </w:r>
      </w:hyperlink>
      <w:r w:rsidRPr="00537FB8">
        <w:rPr>
          <w:sz w:val="28"/>
          <w:szCs w:val="28"/>
        </w:rPr>
        <w:t>; изменение порядка отражения в учете отдельных операций; изменение в порядок применения бюджетной классификации (уточнение 1 - 17, 24 - 26 разрядов номера счета).</w:t>
      </w:r>
      <w:proofErr w:type="gramEnd"/>
    </w:p>
    <w:p w:rsidR="009151B3" w:rsidRPr="00537FB8" w:rsidRDefault="009151B3" w:rsidP="00C501BA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Иные причины.</w:t>
      </w:r>
    </w:p>
    <w:p w:rsidR="00C501BA" w:rsidRPr="00537FB8" w:rsidRDefault="00C501BA" w:rsidP="00C501BA">
      <w:pPr>
        <w:autoSpaceDN w:val="0"/>
        <w:adjustRightInd w:val="0"/>
        <w:jc w:val="both"/>
        <w:rPr>
          <w:sz w:val="28"/>
          <w:szCs w:val="28"/>
        </w:rPr>
      </w:pPr>
      <w:r w:rsidRPr="00537FB8">
        <w:rPr>
          <w:sz w:val="28"/>
          <w:szCs w:val="28"/>
        </w:rPr>
        <w:t xml:space="preserve">          </w:t>
      </w:r>
      <w:r w:rsidRPr="00537FB8">
        <w:rPr>
          <w:sz w:val="28"/>
          <w:szCs w:val="28"/>
        </w:rPr>
        <w:tab/>
        <w:t>В</w:t>
      </w:r>
      <w:r w:rsidRPr="00537FB8">
        <w:rPr>
          <w:rFonts w:eastAsia="Calibri"/>
          <w:sz w:val="28"/>
          <w:szCs w:val="28"/>
          <w:lang w:eastAsia="en-US"/>
        </w:rPr>
        <w:t> </w:t>
      </w:r>
      <w:r w:rsidRPr="00537FB8">
        <w:rPr>
          <w:sz w:val="28"/>
          <w:szCs w:val="28"/>
        </w:rPr>
        <w:t xml:space="preserve">результате вышеуказанных преобразований показатель валюты баланса изменился на сумму </w:t>
      </w:r>
      <w:r>
        <w:rPr>
          <w:sz w:val="28"/>
          <w:szCs w:val="28"/>
        </w:rPr>
        <w:t>-1 096 800,39</w:t>
      </w:r>
      <w:r w:rsidRPr="00537FB8">
        <w:rPr>
          <w:sz w:val="28"/>
          <w:szCs w:val="28"/>
        </w:rPr>
        <w:t> рубл</w:t>
      </w:r>
      <w:r>
        <w:rPr>
          <w:sz w:val="28"/>
          <w:szCs w:val="28"/>
        </w:rPr>
        <w:t>ей</w:t>
      </w:r>
      <w:r w:rsidRPr="00537FB8">
        <w:rPr>
          <w:sz w:val="28"/>
          <w:szCs w:val="28"/>
        </w:rPr>
        <w:t>, в том числе:</w:t>
      </w:r>
    </w:p>
    <w:p w:rsidR="00C501BA" w:rsidRDefault="00C501BA" w:rsidP="00C501BA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537FB8">
        <w:rPr>
          <w:sz w:val="28"/>
          <w:szCs w:val="28"/>
        </w:rPr>
        <w:t xml:space="preserve">по коду причины </w:t>
      </w:r>
      <w:r>
        <w:rPr>
          <w:sz w:val="28"/>
          <w:szCs w:val="28"/>
        </w:rPr>
        <w:t>«</w:t>
      </w:r>
      <w:r w:rsidRPr="00537FB8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Pr="00537FB8">
        <w:rPr>
          <w:sz w:val="28"/>
          <w:szCs w:val="28"/>
        </w:rPr>
        <w:t xml:space="preserve"> – </w:t>
      </w:r>
      <w:r w:rsidRPr="00537FB8">
        <w:rPr>
          <w:rFonts w:eastAsia="Calibri"/>
          <w:sz w:val="28"/>
          <w:szCs w:val="28"/>
          <w:lang w:eastAsia="en-US"/>
        </w:rPr>
        <w:t xml:space="preserve">исправление ошибок прошлых лет (с применением счетов 0 304 86 000, 0 304 96 000, 0 401 18 000,0 401 19 000, 0 401 28 000, 0 401 29 000) </w:t>
      </w:r>
      <w:r w:rsidRPr="00537FB8">
        <w:rPr>
          <w:sz w:val="28"/>
          <w:szCs w:val="28"/>
        </w:rPr>
        <w:t xml:space="preserve">– на сумму      </w:t>
      </w:r>
      <w:r>
        <w:rPr>
          <w:sz w:val="28"/>
          <w:szCs w:val="28"/>
        </w:rPr>
        <w:t>1 096 800,39</w:t>
      </w:r>
      <w:r w:rsidRPr="00537FB8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537FB8">
        <w:rPr>
          <w:sz w:val="28"/>
          <w:szCs w:val="28"/>
        </w:rPr>
        <w:t>;</w:t>
      </w:r>
    </w:p>
    <w:p w:rsidR="00C501BA" w:rsidRPr="00537FB8" w:rsidRDefault="00C501BA" w:rsidP="00C501BA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537FB8">
        <w:rPr>
          <w:sz w:val="28"/>
          <w:szCs w:val="28"/>
        </w:rPr>
        <w:t xml:space="preserve">по коду причины </w:t>
      </w:r>
      <w:r>
        <w:rPr>
          <w:sz w:val="28"/>
          <w:szCs w:val="28"/>
        </w:rPr>
        <w:t>«</w:t>
      </w:r>
      <w:r w:rsidRPr="00537FB8">
        <w:rPr>
          <w:sz w:val="28"/>
          <w:szCs w:val="28"/>
        </w:rPr>
        <w:t>06</w:t>
      </w:r>
      <w:r>
        <w:rPr>
          <w:sz w:val="28"/>
          <w:szCs w:val="28"/>
        </w:rPr>
        <w:t>»</w:t>
      </w:r>
      <w:r w:rsidRPr="00537FB8">
        <w:rPr>
          <w:sz w:val="28"/>
          <w:szCs w:val="28"/>
        </w:rPr>
        <w:t xml:space="preserve"> – иные причины, обусловленные законодательством – на сумму 0,00 рубля;</w:t>
      </w:r>
    </w:p>
    <w:p w:rsidR="00C501BA" w:rsidRPr="00537FB8" w:rsidRDefault="00C501BA" w:rsidP="00C501BA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537FB8">
        <w:rPr>
          <w:sz w:val="28"/>
          <w:szCs w:val="28"/>
        </w:rPr>
        <w:t xml:space="preserve">Информация по коду причины 03 </w:t>
      </w:r>
      <w:r>
        <w:rPr>
          <w:sz w:val="28"/>
          <w:szCs w:val="28"/>
        </w:rPr>
        <w:t>«</w:t>
      </w:r>
      <w:r w:rsidRPr="00537FB8">
        <w:rPr>
          <w:sz w:val="28"/>
          <w:szCs w:val="28"/>
        </w:rPr>
        <w:t>Исправления ошибок прошлых лет</w:t>
      </w:r>
      <w:r>
        <w:rPr>
          <w:sz w:val="28"/>
          <w:szCs w:val="28"/>
        </w:rPr>
        <w:t>»</w:t>
      </w:r>
      <w:r w:rsidRPr="00537FB8">
        <w:rPr>
          <w:sz w:val="28"/>
          <w:szCs w:val="28"/>
        </w:rPr>
        <w:t xml:space="preserve"> отражена в разделе 4 формы.</w:t>
      </w:r>
    </w:p>
    <w:p w:rsidR="00C501BA" w:rsidRPr="00537FB8" w:rsidRDefault="00C501BA" w:rsidP="00C501BA">
      <w:pPr>
        <w:autoSpaceDN w:val="0"/>
        <w:adjustRightInd w:val="0"/>
        <w:jc w:val="both"/>
        <w:rPr>
          <w:sz w:val="28"/>
          <w:szCs w:val="28"/>
        </w:rPr>
      </w:pPr>
      <w:r w:rsidRPr="00537FB8">
        <w:rPr>
          <w:sz w:val="28"/>
          <w:szCs w:val="28"/>
        </w:rPr>
        <w:t xml:space="preserve">      Показатель по </w:t>
      </w:r>
      <w:proofErr w:type="spellStart"/>
      <w:r w:rsidRPr="00537FB8">
        <w:rPr>
          <w:sz w:val="28"/>
          <w:szCs w:val="28"/>
        </w:rPr>
        <w:t>забалансовым</w:t>
      </w:r>
      <w:proofErr w:type="spellEnd"/>
      <w:r w:rsidRPr="00537FB8">
        <w:rPr>
          <w:sz w:val="28"/>
          <w:szCs w:val="28"/>
        </w:rPr>
        <w:t xml:space="preserve"> счетам изменился на сумму </w:t>
      </w:r>
      <w:r>
        <w:rPr>
          <w:sz w:val="28"/>
          <w:szCs w:val="28"/>
        </w:rPr>
        <w:t>430 473,94</w:t>
      </w:r>
      <w:r w:rsidRPr="00537FB8">
        <w:rPr>
          <w:sz w:val="28"/>
          <w:szCs w:val="28"/>
        </w:rPr>
        <w:t> рубл</w:t>
      </w:r>
      <w:r>
        <w:rPr>
          <w:sz w:val="28"/>
          <w:szCs w:val="28"/>
        </w:rPr>
        <w:t>я</w:t>
      </w:r>
      <w:r w:rsidRPr="00537FB8">
        <w:rPr>
          <w:sz w:val="28"/>
          <w:szCs w:val="28"/>
        </w:rPr>
        <w:t>, в том числе:</w:t>
      </w:r>
    </w:p>
    <w:p w:rsidR="00C501BA" w:rsidRPr="00537FB8" w:rsidRDefault="00C501BA" w:rsidP="00C501BA">
      <w:pPr>
        <w:autoSpaceDN w:val="0"/>
        <w:adjustRightInd w:val="0"/>
        <w:ind w:firstLine="709"/>
        <w:jc w:val="both"/>
        <w:rPr>
          <w:szCs w:val="28"/>
        </w:rPr>
      </w:pPr>
      <w:r w:rsidRPr="00537FB8">
        <w:rPr>
          <w:sz w:val="28"/>
          <w:szCs w:val="28"/>
        </w:rPr>
        <w:t xml:space="preserve">по коду причины </w:t>
      </w:r>
      <w:r>
        <w:rPr>
          <w:sz w:val="28"/>
          <w:szCs w:val="28"/>
        </w:rPr>
        <w:t>«</w:t>
      </w:r>
      <w:r w:rsidRPr="00537FB8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Pr="00537FB8">
        <w:rPr>
          <w:sz w:val="28"/>
          <w:szCs w:val="28"/>
        </w:rPr>
        <w:t xml:space="preserve"> – </w:t>
      </w:r>
      <w:r w:rsidRPr="00537FB8">
        <w:rPr>
          <w:rFonts w:eastAsia="Calibri"/>
          <w:sz w:val="28"/>
          <w:szCs w:val="28"/>
          <w:lang w:eastAsia="en-US"/>
        </w:rPr>
        <w:t xml:space="preserve">исправление ошибок прошлых </w:t>
      </w:r>
      <w:r w:rsidRPr="00537FB8">
        <w:rPr>
          <w:sz w:val="28"/>
          <w:szCs w:val="28"/>
        </w:rPr>
        <w:t>– на сумму     - </w:t>
      </w:r>
      <w:r>
        <w:rPr>
          <w:sz w:val="28"/>
          <w:szCs w:val="28"/>
        </w:rPr>
        <w:t>460 473,94</w:t>
      </w:r>
      <w:r w:rsidRPr="00537FB8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537FB8">
        <w:rPr>
          <w:sz w:val="28"/>
          <w:szCs w:val="28"/>
        </w:rPr>
        <w:t xml:space="preserve"> (2</w:t>
      </w:r>
      <w:r w:rsidR="00CD027B">
        <w:rPr>
          <w:sz w:val="28"/>
          <w:szCs w:val="28"/>
        </w:rPr>
        <w:t>6</w:t>
      </w:r>
      <w:r w:rsidRPr="00537FB8">
        <w:rPr>
          <w:sz w:val="28"/>
          <w:szCs w:val="28"/>
        </w:rPr>
        <w:t xml:space="preserve"> « </w:t>
      </w:r>
      <w:r w:rsidR="00CD027B">
        <w:rPr>
          <w:sz w:val="28"/>
          <w:szCs w:val="28"/>
        </w:rPr>
        <w:t>Имущество, переданное в безвозмездное пользование»</w:t>
      </w:r>
      <w:r w:rsidRPr="00537FB8">
        <w:rPr>
          <w:sz w:val="28"/>
          <w:szCs w:val="28"/>
        </w:rPr>
        <w:t xml:space="preserve"> на сумму </w:t>
      </w:r>
      <w:r w:rsidR="00CD027B">
        <w:rPr>
          <w:sz w:val="28"/>
          <w:szCs w:val="28"/>
        </w:rPr>
        <w:t>430 473,94</w:t>
      </w:r>
      <w:r w:rsidRPr="00537FB8">
        <w:rPr>
          <w:sz w:val="28"/>
          <w:szCs w:val="28"/>
        </w:rPr>
        <w:t xml:space="preserve"> рубл</w:t>
      </w:r>
      <w:r w:rsidR="00CD027B">
        <w:rPr>
          <w:sz w:val="28"/>
          <w:szCs w:val="28"/>
        </w:rPr>
        <w:t>я</w:t>
      </w:r>
      <w:r w:rsidRPr="00537FB8">
        <w:rPr>
          <w:sz w:val="28"/>
          <w:szCs w:val="28"/>
        </w:rPr>
        <w:t>.).</w:t>
      </w:r>
    </w:p>
    <w:p w:rsidR="00266DE7" w:rsidRDefault="00652CAB" w:rsidP="0082539B">
      <w:pPr>
        <w:autoSpaceDN w:val="0"/>
        <w:adjustRightInd w:val="0"/>
        <w:jc w:val="both"/>
        <w:rPr>
          <w:color w:val="FF0000"/>
          <w:sz w:val="28"/>
          <w:szCs w:val="28"/>
        </w:rPr>
      </w:pPr>
      <w:r w:rsidRPr="00313E00">
        <w:rPr>
          <w:sz w:val="28"/>
          <w:szCs w:val="28"/>
        </w:rPr>
        <w:t xml:space="preserve">    </w:t>
      </w:r>
    </w:p>
    <w:p w:rsidR="00171C8D" w:rsidRPr="000D20F3" w:rsidRDefault="00171C8D" w:rsidP="00266DE7">
      <w:pPr>
        <w:jc w:val="center"/>
        <w:rPr>
          <w:rStyle w:val="FontStyle18"/>
          <w:b/>
          <w:sz w:val="28"/>
          <w:szCs w:val="28"/>
        </w:rPr>
      </w:pPr>
      <w:r w:rsidRPr="000D20F3">
        <w:rPr>
          <w:rStyle w:val="FontStyle17"/>
          <w:sz w:val="28"/>
          <w:szCs w:val="28"/>
        </w:rPr>
        <w:lastRenderedPageBreak/>
        <w:t>Раздел 5</w:t>
      </w:r>
      <w:r w:rsidRPr="000D20F3">
        <w:rPr>
          <w:rStyle w:val="FontStyle18"/>
          <w:b/>
          <w:sz w:val="28"/>
          <w:szCs w:val="28"/>
        </w:rPr>
        <w:t>"Прочие вопросы деятельности субъекта бюджетной отчетности"</w:t>
      </w:r>
    </w:p>
    <w:p w:rsidR="00171C8D" w:rsidRPr="000D20F3" w:rsidRDefault="00171C8D" w:rsidP="00276178">
      <w:pPr>
        <w:pStyle w:val="Style5"/>
        <w:widowControl/>
        <w:spacing w:before="77" w:line="326" w:lineRule="exact"/>
        <w:ind w:firstLine="567"/>
        <w:rPr>
          <w:rStyle w:val="FontStyle18"/>
          <w:sz w:val="28"/>
          <w:szCs w:val="28"/>
        </w:rPr>
      </w:pPr>
      <w:r w:rsidRPr="000D20F3">
        <w:rPr>
          <w:rStyle w:val="FontStyle18"/>
          <w:sz w:val="28"/>
          <w:szCs w:val="28"/>
        </w:rPr>
        <w:t>Раздел включает в себя следующие таблицы и форм</w:t>
      </w:r>
      <w:r w:rsidR="00CE7195" w:rsidRPr="000D20F3">
        <w:rPr>
          <w:rStyle w:val="FontStyle18"/>
          <w:sz w:val="28"/>
          <w:szCs w:val="28"/>
        </w:rPr>
        <w:t>ы</w:t>
      </w:r>
      <w:r w:rsidRPr="000D20F3">
        <w:rPr>
          <w:rStyle w:val="FontStyle18"/>
          <w:sz w:val="28"/>
          <w:szCs w:val="28"/>
        </w:rPr>
        <w:t>:</w:t>
      </w:r>
    </w:p>
    <w:p w:rsidR="00CF44FA" w:rsidRPr="000D20F3" w:rsidRDefault="00402C50" w:rsidP="0060469B">
      <w:pPr>
        <w:ind w:firstLine="567"/>
        <w:jc w:val="both"/>
        <w:rPr>
          <w:rFonts w:cs="Times New Roman"/>
          <w:sz w:val="28"/>
          <w:szCs w:val="28"/>
          <w:lang w:eastAsia="ru-RU"/>
        </w:rPr>
      </w:pPr>
      <w:proofErr w:type="gramStart"/>
      <w:r w:rsidRPr="000D20F3">
        <w:rPr>
          <w:rStyle w:val="FontStyle18"/>
          <w:sz w:val="28"/>
          <w:szCs w:val="28"/>
        </w:rPr>
        <w:t>Формы бюджетной</w:t>
      </w:r>
      <w:r w:rsidR="00281AE2" w:rsidRPr="000D20F3">
        <w:rPr>
          <w:rStyle w:val="FontStyle18"/>
          <w:sz w:val="28"/>
          <w:szCs w:val="28"/>
        </w:rPr>
        <w:t xml:space="preserve"> отчетности </w:t>
      </w:r>
      <w:r w:rsidR="0060469B" w:rsidRPr="000D20F3">
        <w:rPr>
          <w:rStyle w:val="FontStyle18"/>
          <w:sz w:val="28"/>
          <w:szCs w:val="28"/>
        </w:rPr>
        <w:t xml:space="preserve"> </w:t>
      </w:r>
      <w:r w:rsidR="00317AD2" w:rsidRPr="000D20F3">
        <w:rPr>
          <w:rFonts w:cs="Times New Roman"/>
          <w:sz w:val="28"/>
          <w:szCs w:val="28"/>
        </w:rPr>
        <w:t>0503173 «Сведения об изменении остатков валюты баланса средства во временном распоряжении» КФО 3 «Средства во временном распоряжении», 0503178 «Сведения об остатках денежных средств на счетах получателя бюджетных средств» КФО 1</w:t>
      </w:r>
      <w:r w:rsidR="00AB05E5" w:rsidRPr="000D20F3">
        <w:rPr>
          <w:rFonts w:cs="Times New Roman"/>
          <w:sz w:val="28"/>
          <w:szCs w:val="28"/>
        </w:rPr>
        <w:t>,</w:t>
      </w:r>
      <w:r w:rsidR="00862D0D" w:rsidRPr="000D20F3">
        <w:rPr>
          <w:rFonts w:cs="Times New Roman"/>
          <w:sz w:val="28"/>
          <w:szCs w:val="28"/>
        </w:rPr>
        <w:t xml:space="preserve"> </w:t>
      </w:r>
      <w:r w:rsidR="00914C8D" w:rsidRPr="000D20F3">
        <w:rPr>
          <w:rFonts w:cs="Times New Roman"/>
          <w:sz w:val="28"/>
          <w:szCs w:val="28"/>
        </w:rPr>
        <w:t>0503184 «</w:t>
      </w:r>
      <w:r w:rsidR="00461CA1" w:rsidRPr="000D20F3">
        <w:rPr>
          <w:rFonts w:cs="Times New Roman"/>
          <w:sz w:val="28"/>
          <w:szCs w:val="28"/>
        </w:rPr>
        <w:t>Справка о суммах консолидируемых поступлений, подлежащих зачислению на счет бюджета</w:t>
      </w:r>
      <w:r w:rsidR="000D20F3" w:rsidRPr="000D20F3">
        <w:rPr>
          <w:rFonts w:cs="Times New Roman"/>
          <w:sz w:val="28"/>
          <w:szCs w:val="28"/>
        </w:rPr>
        <w:t>»</w:t>
      </w:r>
      <w:r w:rsidR="0060469B" w:rsidRPr="000D20F3">
        <w:rPr>
          <w:rFonts w:cs="Times New Roman"/>
          <w:sz w:val="28"/>
          <w:szCs w:val="28"/>
        </w:rPr>
        <w:t xml:space="preserve"> </w:t>
      </w:r>
      <w:r w:rsidR="009A5CD4" w:rsidRPr="000D20F3">
        <w:rPr>
          <w:rStyle w:val="FontStyle18"/>
          <w:sz w:val="28"/>
          <w:szCs w:val="28"/>
        </w:rPr>
        <w:t>не представлены в виду отсутстви</w:t>
      </w:r>
      <w:r w:rsidR="000D20F3" w:rsidRPr="000D20F3">
        <w:rPr>
          <w:rStyle w:val="FontStyle18"/>
          <w:sz w:val="28"/>
          <w:szCs w:val="28"/>
        </w:rPr>
        <w:t>я числовых значений показателей</w:t>
      </w:r>
      <w:r w:rsidR="00CF44FA" w:rsidRPr="000D20F3">
        <w:rPr>
          <w:rFonts w:cs="Times New Roman"/>
          <w:sz w:val="28"/>
          <w:szCs w:val="28"/>
          <w:lang w:eastAsia="ru-RU"/>
        </w:rPr>
        <w:t>.</w:t>
      </w:r>
      <w:proofErr w:type="gramEnd"/>
    </w:p>
    <w:p w:rsidR="00402C50" w:rsidRPr="000D20F3" w:rsidRDefault="00402C50" w:rsidP="00276178">
      <w:pPr>
        <w:ind w:firstLine="567"/>
        <w:jc w:val="both"/>
        <w:rPr>
          <w:rFonts w:cs="Times New Roman"/>
          <w:sz w:val="28"/>
          <w:szCs w:val="28"/>
          <w:lang w:eastAsia="ru-RU"/>
        </w:rPr>
      </w:pPr>
    </w:p>
    <w:p w:rsidR="001F7A0F" w:rsidRPr="000D20F3" w:rsidRDefault="001F7A0F" w:rsidP="00276178">
      <w:pPr>
        <w:jc w:val="both"/>
        <w:rPr>
          <w:rFonts w:cs="Times New Roman"/>
          <w:sz w:val="28"/>
          <w:szCs w:val="28"/>
        </w:rPr>
      </w:pPr>
    </w:p>
    <w:p w:rsidR="00B07126" w:rsidRPr="000D20F3" w:rsidRDefault="00B07126" w:rsidP="00276178">
      <w:pPr>
        <w:jc w:val="both"/>
        <w:rPr>
          <w:rFonts w:cs="Times New Roman"/>
          <w:sz w:val="28"/>
          <w:szCs w:val="28"/>
        </w:rPr>
      </w:pPr>
      <w:r w:rsidRPr="000D20F3">
        <w:rPr>
          <w:rFonts w:cs="Times New Roman"/>
          <w:sz w:val="28"/>
          <w:szCs w:val="28"/>
        </w:rPr>
        <w:t xml:space="preserve">Начальник </w:t>
      </w:r>
      <w:proofErr w:type="gramStart"/>
      <w:r w:rsidRPr="000D20F3">
        <w:rPr>
          <w:rFonts w:cs="Times New Roman"/>
          <w:sz w:val="28"/>
          <w:szCs w:val="28"/>
        </w:rPr>
        <w:t>финансового</w:t>
      </w:r>
      <w:proofErr w:type="gramEnd"/>
      <w:r w:rsidRPr="000D20F3">
        <w:rPr>
          <w:rFonts w:cs="Times New Roman"/>
          <w:sz w:val="28"/>
          <w:szCs w:val="28"/>
        </w:rPr>
        <w:t xml:space="preserve"> </w:t>
      </w:r>
    </w:p>
    <w:p w:rsidR="00B07126" w:rsidRPr="000D20F3" w:rsidRDefault="00B07126" w:rsidP="00276178">
      <w:pPr>
        <w:jc w:val="both"/>
        <w:rPr>
          <w:rFonts w:cs="Times New Roman"/>
          <w:sz w:val="28"/>
          <w:szCs w:val="28"/>
        </w:rPr>
      </w:pPr>
      <w:r w:rsidRPr="000D20F3">
        <w:rPr>
          <w:rFonts w:cs="Times New Roman"/>
          <w:sz w:val="28"/>
          <w:szCs w:val="28"/>
        </w:rPr>
        <w:t xml:space="preserve">управления                                                                              </w:t>
      </w:r>
      <w:proofErr w:type="spellStart"/>
      <w:r w:rsidRPr="000D20F3">
        <w:rPr>
          <w:rFonts w:cs="Times New Roman"/>
          <w:sz w:val="28"/>
          <w:szCs w:val="28"/>
        </w:rPr>
        <w:t>Спириденкова</w:t>
      </w:r>
      <w:proofErr w:type="spellEnd"/>
      <w:r w:rsidRPr="000D20F3">
        <w:rPr>
          <w:rFonts w:cs="Times New Roman"/>
          <w:sz w:val="28"/>
          <w:szCs w:val="28"/>
        </w:rPr>
        <w:t xml:space="preserve"> Е.А.</w:t>
      </w:r>
    </w:p>
    <w:p w:rsidR="00B07126" w:rsidRPr="000D20F3" w:rsidRDefault="00B07126" w:rsidP="00276178">
      <w:pPr>
        <w:jc w:val="both"/>
        <w:rPr>
          <w:rFonts w:cs="Times New Roman"/>
          <w:sz w:val="28"/>
          <w:szCs w:val="28"/>
        </w:rPr>
      </w:pPr>
      <w:r w:rsidRPr="000D20F3">
        <w:rPr>
          <w:rFonts w:cs="Times New Roman"/>
          <w:sz w:val="28"/>
          <w:szCs w:val="28"/>
        </w:rPr>
        <w:t xml:space="preserve">Начальник </w:t>
      </w:r>
      <w:proofErr w:type="gramStart"/>
      <w:r w:rsidRPr="000D20F3">
        <w:rPr>
          <w:rFonts w:cs="Times New Roman"/>
          <w:sz w:val="28"/>
          <w:szCs w:val="28"/>
        </w:rPr>
        <w:t>бюджетного</w:t>
      </w:r>
      <w:proofErr w:type="gramEnd"/>
    </w:p>
    <w:p w:rsidR="00974D59" w:rsidRPr="000D20F3" w:rsidRDefault="00B07126" w:rsidP="00276178">
      <w:pPr>
        <w:jc w:val="both"/>
        <w:rPr>
          <w:rFonts w:cs="Times New Roman"/>
          <w:sz w:val="28"/>
          <w:szCs w:val="28"/>
        </w:rPr>
      </w:pPr>
      <w:r w:rsidRPr="000D20F3">
        <w:rPr>
          <w:rFonts w:cs="Times New Roman"/>
          <w:sz w:val="28"/>
          <w:szCs w:val="28"/>
        </w:rPr>
        <w:t xml:space="preserve">отдела                                                                                      </w:t>
      </w:r>
      <w:r w:rsidR="00974D59" w:rsidRPr="000D20F3">
        <w:rPr>
          <w:rFonts w:cs="Times New Roman"/>
          <w:sz w:val="28"/>
          <w:szCs w:val="28"/>
        </w:rPr>
        <w:t>Алексеева С.Л.</w:t>
      </w:r>
    </w:p>
    <w:p w:rsidR="00B07126" w:rsidRPr="000D20F3" w:rsidRDefault="00B07126" w:rsidP="00276178">
      <w:pPr>
        <w:jc w:val="both"/>
        <w:rPr>
          <w:rFonts w:cs="Times New Roman"/>
          <w:sz w:val="28"/>
          <w:szCs w:val="28"/>
        </w:rPr>
      </w:pPr>
      <w:r w:rsidRPr="000D20F3">
        <w:rPr>
          <w:rFonts w:cs="Times New Roman"/>
          <w:sz w:val="28"/>
          <w:szCs w:val="28"/>
        </w:rPr>
        <w:t>Начальник отдела учета</w:t>
      </w:r>
    </w:p>
    <w:p w:rsidR="000204E8" w:rsidRPr="000D20F3" w:rsidRDefault="00B07126" w:rsidP="00276178">
      <w:pPr>
        <w:jc w:val="both"/>
        <w:rPr>
          <w:rFonts w:cs="Times New Roman"/>
          <w:sz w:val="28"/>
          <w:szCs w:val="28"/>
        </w:rPr>
      </w:pPr>
      <w:r w:rsidRPr="000D20F3">
        <w:rPr>
          <w:rFonts w:cs="Times New Roman"/>
          <w:sz w:val="28"/>
          <w:szCs w:val="28"/>
        </w:rPr>
        <w:t xml:space="preserve">и отчетности                                                                           </w:t>
      </w:r>
      <w:proofErr w:type="spellStart"/>
      <w:r w:rsidR="00FB508D" w:rsidRPr="000D20F3">
        <w:rPr>
          <w:rFonts w:cs="Times New Roman"/>
          <w:sz w:val="28"/>
          <w:szCs w:val="28"/>
        </w:rPr>
        <w:t>Хрулева</w:t>
      </w:r>
      <w:proofErr w:type="spellEnd"/>
      <w:r w:rsidR="00FB508D" w:rsidRPr="000D20F3">
        <w:rPr>
          <w:rFonts w:cs="Times New Roman"/>
          <w:sz w:val="28"/>
          <w:szCs w:val="28"/>
        </w:rPr>
        <w:t xml:space="preserve"> Е.А.</w:t>
      </w:r>
    </w:p>
    <w:sectPr w:rsidR="000204E8" w:rsidRPr="000D20F3" w:rsidSect="00266DE7">
      <w:headerReference w:type="even" r:id="rId9"/>
      <w:headerReference w:type="default" r:id="rId10"/>
      <w:type w:val="continuous"/>
      <w:pgSz w:w="11906" w:h="16838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4B1" w:rsidRDefault="009044B1">
      <w:r>
        <w:separator/>
      </w:r>
    </w:p>
  </w:endnote>
  <w:endnote w:type="continuationSeparator" w:id="0">
    <w:p w:rsidR="009044B1" w:rsidRDefault="00904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4B1" w:rsidRDefault="009044B1">
      <w:r>
        <w:separator/>
      </w:r>
    </w:p>
  </w:footnote>
  <w:footnote w:type="continuationSeparator" w:id="0">
    <w:p w:rsidR="009044B1" w:rsidRDefault="009044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4B1" w:rsidRDefault="000B5D88" w:rsidP="00D37B6E">
    <w:pPr>
      <w:pStyle w:val="af1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9044B1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044B1" w:rsidRDefault="009044B1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4B1" w:rsidRDefault="000B5D88" w:rsidP="00D37B6E">
    <w:pPr>
      <w:pStyle w:val="af1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9044B1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BE2AE6">
      <w:rPr>
        <w:rStyle w:val="af5"/>
        <w:noProof/>
      </w:rPr>
      <w:t>2</w:t>
    </w:r>
    <w:r>
      <w:rPr>
        <w:rStyle w:val="af5"/>
      </w:rPr>
      <w:fldChar w:fldCharType="end"/>
    </w:r>
  </w:p>
  <w:p w:rsidR="009044B1" w:rsidRDefault="009044B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3"/>
    <w:multiLevelType w:val="multilevel"/>
    <w:tmpl w:val="9A5C44C0"/>
    <w:name w:val="WW8Num3"/>
    <w:lvl w:ilvl="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/>
        <w:color w:val="auto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8">
    <w:nsid w:val="00000009"/>
    <w:multiLevelType w:val="multi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39901377"/>
    <w:multiLevelType w:val="hybridMultilevel"/>
    <w:tmpl w:val="428432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B46E17"/>
    <w:multiLevelType w:val="multilevel"/>
    <w:tmpl w:val="2E82A9EC"/>
    <w:lvl w:ilvl="0">
      <w:start w:val="1"/>
      <w:numFmt w:val="upperRoman"/>
      <w:pStyle w:val="a0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3">
    <w:nsid w:val="65D454B0"/>
    <w:multiLevelType w:val="hybridMultilevel"/>
    <w:tmpl w:val="EBE66AD6"/>
    <w:lvl w:ilvl="0" w:tplc="FE80FAAA">
      <w:start w:val="1"/>
      <w:numFmt w:val="decimal"/>
      <w:lvlText w:val="%1)"/>
      <w:lvlJc w:val="left"/>
      <w:pPr>
        <w:ind w:left="2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576" w:hanging="360"/>
      </w:pPr>
    </w:lvl>
    <w:lvl w:ilvl="2" w:tplc="0419001B" w:tentative="1">
      <w:start w:val="1"/>
      <w:numFmt w:val="lowerRoman"/>
      <w:lvlText w:val="%3."/>
      <w:lvlJc w:val="right"/>
      <w:pPr>
        <w:ind w:left="4296" w:hanging="180"/>
      </w:pPr>
    </w:lvl>
    <w:lvl w:ilvl="3" w:tplc="0419000F" w:tentative="1">
      <w:start w:val="1"/>
      <w:numFmt w:val="decimal"/>
      <w:lvlText w:val="%4."/>
      <w:lvlJc w:val="left"/>
      <w:pPr>
        <w:ind w:left="5016" w:hanging="360"/>
      </w:pPr>
    </w:lvl>
    <w:lvl w:ilvl="4" w:tplc="04190019" w:tentative="1">
      <w:start w:val="1"/>
      <w:numFmt w:val="lowerLetter"/>
      <w:lvlText w:val="%5."/>
      <w:lvlJc w:val="left"/>
      <w:pPr>
        <w:ind w:left="5736" w:hanging="360"/>
      </w:pPr>
    </w:lvl>
    <w:lvl w:ilvl="5" w:tplc="0419001B" w:tentative="1">
      <w:start w:val="1"/>
      <w:numFmt w:val="lowerRoman"/>
      <w:lvlText w:val="%6."/>
      <w:lvlJc w:val="right"/>
      <w:pPr>
        <w:ind w:left="6456" w:hanging="180"/>
      </w:pPr>
    </w:lvl>
    <w:lvl w:ilvl="6" w:tplc="0419000F" w:tentative="1">
      <w:start w:val="1"/>
      <w:numFmt w:val="decimal"/>
      <w:lvlText w:val="%7."/>
      <w:lvlJc w:val="left"/>
      <w:pPr>
        <w:ind w:left="7176" w:hanging="360"/>
      </w:pPr>
    </w:lvl>
    <w:lvl w:ilvl="7" w:tplc="04190019" w:tentative="1">
      <w:start w:val="1"/>
      <w:numFmt w:val="lowerLetter"/>
      <w:lvlText w:val="%8."/>
      <w:lvlJc w:val="left"/>
      <w:pPr>
        <w:ind w:left="7896" w:hanging="360"/>
      </w:pPr>
    </w:lvl>
    <w:lvl w:ilvl="8" w:tplc="0419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14">
    <w:nsid w:val="7B067AA8"/>
    <w:multiLevelType w:val="hybridMultilevel"/>
    <w:tmpl w:val="0194F440"/>
    <w:lvl w:ilvl="0" w:tplc="271CBA6A">
      <w:start w:val="1"/>
      <w:numFmt w:val="decimal"/>
      <w:lvlText w:val="%1)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C692E36"/>
    <w:multiLevelType w:val="hybridMultilevel"/>
    <w:tmpl w:val="AE383122"/>
    <w:lvl w:ilvl="0" w:tplc="2E6664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10"/>
  </w:num>
  <w:num w:numId="5">
    <w:abstractNumId w:val="6"/>
  </w:num>
  <w:num w:numId="6">
    <w:abstractNumId w:val="7"/>
  </w:num>
  <w:num w:numId="7">
    <w:abstractNumId w:val="14"/>
  </w:num>
  <w:num w:numId="8">
    <w:abstractNumId w:val="13"/>
  </w:num>
  <w:num w:numId="9">
    <w:abstractNumId w:val="15"/>
  </w:num>
  <w:num w:numId="10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proofState w:spelling="clean" w:grammar="clean"/>
  <w:stylePaneFormatFilter w:val="0000"/>
  <w:defaultTabStop w:val="720"/>
  <w:defaultTableStyle w:val="a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516C40"/>
    <w:rsid w:val="00000B40"/>
    <w:rsid w:val="00002297"/>
    <w:rsid w:val="00002D81"/>
    <w:rsid w:val="00003FEF"/>
    <w:rsid w:val="00005E81"/>
    <w:rsid w:val="0000678E"/>
    <w:rsid w:val="000079DC"/>
    <w:rsid w:val="00007A1A"/>
    <w:rsid w:val="00010EF7"/>
    <w:rsid w:val="00012502"/>
    <w:rsid w:val="000133F5"/>
    <w:rsid w:val="00014777"/>
    <w:rsid w:val="000164B7"/>
    <w:rsid w:val="00016CFA"/>
    <w:rsid w:val="00020291"/>
    <w:rsid w:val="000204E8"/>
    <w:rsid w:val="00020CC6"/>
    <w:rsid w:val="00022141"/>
    <w:rsid w:val="0002243D"/>
    <w:rsid w:val="00022958"/>
    <w:rsid w:val="000232EC"/>
    <w:rsid w:val="00026EDE"/>
    <w:rsid w:val="000301F4"/>
    <w:rsid w:val="00030B6C"/>
    <w:rsid w:val="000321F3"/>
    <w:rsid w:val="00033672"/>
    <w:rsid w:val="000338F0"/>
    <w:rsid w:val="000359E9"/>
    <w:rsid w:val="00036DC8"/>
    <w:rsid w:val="00037409"/>
    <w:rsid w:val="00041B70"/>
    <w:rsid w:val="000422A1"/>
    <w:rsid w:val="00042656"/>
    <w:rsid w:val="00042EF6"/>
    <w:rsid w:val="00043237"/>
    <w:rsid w:val="00043C44"/>
    <w:rsid w:val="000478C6"/>
    <w:rsid w:val="000515DC"/>
    <w:rsid w:val="0005280E"/>
    <w:rsid w:val="00053759"/>
    <w:rsid w:val="00055ECA"/>
    <w:rsid w:val="00057ED3"/>
    <w:rsid w:val="0006005B"/>
    <w:rsid w:val="00061829"/>
    <w:rsid w:val="00061F79"/>
    <w:rsid w:val="000624B9"/>
    <w:rsid w:val="00062EC2"/>
    <w:rsid w:val="00066317"/>
    <w:rsid w:val="00066F8E"/>
    <w:rsid w:val="00067D00"/>
    <w:rsid w:val="00070268"/>
    <w:rsid w:val="00071714"/>
    <w:rsid w:val="0007191E"/>
    <w:rsid w:val="00072BA8"/>
    <w:rsid w:val="00072F24"/>
    <w:rsid w:val="00073045"/>
    <w:rsid w:val="00074332"/>
    <w:rsid w:val="00074C08"/>
    <w:rsid w:val="00074FC1"/>
    <w:rsid w:val="00075D05"/>
    <w:rsid w:val="00076F7D"/>
    <w:rsid w:val="00077B24"/>
    <w:rsid w:val="0008012A"/>
    <w:rsid w:val="0008093D"/>
    <w:rsid w:val="00080A56"/>
    <w:rsid w:val="000819D9"/>
    <w:rsid w:val="00083C78"/>
    <w:rsid w:val="00084384"/>
    <w:rsid w:val="000844D6"/>
    <w:rsid w:val="000874DB"/>
    <w:rsid w:val="00090B1F"/>
    <w:rsid w:val="00091F95"/>
    <w:rsid w:val="000931CF"/>
    <w:rsid w:val="000935CE"/>
    <w:rsid w:val="000936A6"/>
    <w:rsid w:val="000955EF"/>
    <w:rsid w:val="00096DF0"/>
    <w:rsid w:val="000972D9"/>
    <w:rsid w:val="00097590"/>
    <w:rsid w:val="00097EF0"/>
    <w:rsid w:val="000A029E"/>
    <w:rsid w:val="000A0EA6"/>
    <w:rsid w:val="000A24FA"/>
    <w:rsid w:val="000A5223"/>
    <w:rsid w:val="000A57BE"/>
    <w:rsid w:val="000A621E"/>
    <w:rsid w:val="000B0016"/>
    <w:rsid w:val="000B0925"/>
    <w:rsid w:val="000B1467"/>
    <w:rsid w:val="000B46DA"/>
    <w:rsid w:val="000B49E9"/>
    <w:rsid w:val="000B5D88"/>
    <w:rsid w:val="000B6CCF"/>
    <w:rsid w:val="000C0419"/>
    <w:rsid w:val="000C14A2"/>
    <w:rsid w:val="000C4107"/>
    <w:rsid w:val="000C440C"/>
    <w:rsid w:val="000C4B52"/>
    <w:rsid w:val="000C5EC3"/>
    <w:rsid w:val="000C5F13"/>
    <w:rsid w:val="000C6334"/>
    <w:rsid w:val="000C6C3D"/>
    <w:rsid w:val="000C704B"/>
    <w:rsid w:val="000C7804"/>
    <w:rsid w:val="000D0555"/>
    <w:rsid w:val="000D0B19"/>
    <w:rsid w:val="000D12E6"/>
    <w:rsid w:val="000D1520"/>
    <w:rsid w:val="000D172D"/>
    <w:rsid w:val="000D20F3"/>
    <w:rsid w:val="000D272D"/>
    <w:rsid w:val="000D2E79"/>
    <w:rsid w:val="000D410B"/>
    <w:rsid w:val="000D4616"/>
    <w:rsid w:val="000D48B2"/>
    <w:rsid w:val="000D585B"/>
    <w:rsid w:val="000D67F4"/>
    <w:rsid w:val="000D6934"/>
    <w:rsid w:val="000D6B45"/>
    <w:rsid w:val="000D72A9"/>
    <w:rsid w:val="000D7AF8"/>
    <w:rsid w:val="000E2767"/>
    <w:rsid w:val="000E6181"/>
    <w:rsid w:val="000E744E"/>
    <w:rsid w:val="000E7D1F"/>
    <w:rsid w:val="000F02C8"/>
    <w:rsid w:val="000F2322"/>
    <w:rsid w:val="000F33C4"/>
    <w:rsid w:val="000F6069"/>
    <w:rsid w:val="000F6117"/>
    <w:rsid w:val="000F61DA"/>
    <w:rsid w:val="001001AA"/>
    <w:rsid w:val="001004A3"/>
    <w:rsid w:val="00100B4D"/>
    <w:rsid w:val="00101534"/>
    <w:rsid w:val="001016B9"/>
    <w:rsid w:val="00102206"/>
    <w:rsid w:val="00103CCA"/>
    <w:rsid w:val="00103CFB"/>
    <w:rsid w:val="00105063"/>
    <w:rsid w:val="00105334"/>
    <w:rsid w:val="001058C0"/>
    <w:rsid w:val="0010644C"/>
    <w:rsid w:val="0010667B"/>
    <w:rsid w:val="001077A6"/>
    <w:rsid w:val="00107CFA"/>
    <w:rsid w:val="0011223A"/>
    <w:rsid w:val="00113957"/>
    <w:rsid w:val="00114296"/>
    <w:rsid w:val="001152BB"/>
    <w:rsid w:val="0011559B"/>
    <w:rsid w:val="0011787F"/>
    <w:rsid w:val="00122101"/>
    <w:rsid w:val="00125334"/>
    <w:rsid w:val="00125C1E"/>
    <w:rsid w:val="001302F7"/>
    <w:rsid w:val="001311F7"/>
    <w:rsid w:val="00131330"/>
    <w:rsid w:val="00133E4D"/>
    <w:rsid w:val="00133F63"/>
    <w:rsid w:val="001357F2"/>
    <w:rsid w:val="0013611E"/>
    <w:rsid w:val="00140FC7"/>
    <w:rsid w:val="00142045"/>
    <w:rsid w:val="001421F7"/>
    <w:rsid w:val="001425D6"/>
    <w:rsid w:val="00142FC2"/>
    <w:rsid w:val="00144FC3"/>
    <w:rsid w:val="001451FC"/>
    <w:rsid w:val="00145B0D"/>
    <w:rsid w:val="001462CA"/>
    <w:rsid w:val="001464C4"/>
    <w:rsid w:val="00146C07"/>
    <w:rsid w:val="001471A0"/>
    <w:rsid w:val="0014788D"/>
    <w:rsid w:val="00150679"/>
    <w:rsid w:val="0015077B"/>
    <w:rsid w:val="00150951"/>
    <w:rsid w:val="001514CD"/>
    <w:rsid w:val="00153B1C"/>
    <w:rsid w:val="00153C9A"/>
    <w:rsid w:val="00153F88"/>
    <w:rsid w:val="00154384"/>
    <w:rsid w:val="00154EED"/>
    <w:rsid w:val="00156EB0"/>
    <w:rsid w:val="001578D6"/>
    <w:rsid w:val="00157946"/>
    <w:rsid w:val="00157C0D"/>
    <w:rsid w:val="00157C8F"/>
    <w:rsid w:val="00157E7A"/>
    <w:rsid w:val="00157E8A"/>
    <w:rsid w:val="001609EB"/>
    <w:rsid w:val="001610E3"/>
    <w:rsid w:val="00161731"/>
    <w:rsid w:val="001631B3"/>
    <w:rsid w:val="00163603"/>
    <w:rsid w:val="00164BFD"/>
    <w:rsid w:val="00164CA4"/>
    <w:rsid w:val="00165567"/>
    <w:rsid w:val="00166092"/>
    <w:rsid w:val="001663A2"/>
    <w:rsid w:val="00166DE3"/>
    <w:rsid w:val="0017104A"/>
    <w:rsid w:val="00171995"/>
    <w:rsid w:val="00171C19"/>
    <w:rsid w:val="00171C8D"/>
    <w:rsid w:val="00172228"/>
    <w:rsid w:val="0017242D"/>
    <w:rsid w:val="00173965"/>
    <w:rsid w:val="001740E8"/>
    <w:rsid w:val="0017418F"/>
    <w:rsid w:val="00175701"/>
    <w:rsid w:val="0017681D"/>
    <w:rsid w:val="00182317"/>
    <w:rsid w:val="00182CBE"/>
    <w:rsid w:val="00184959"/>
    <w:rsid w:val="00185CF6"/>
    <w:rsid w:val="00187F3E"/>
    <w:rsid w:val="001932BB"/>
    <w:rsid w:val="00193989"/>
    <w:rsid w:val="00193CE1"/>
    <w:rsid w:val="00193F57"/>
    <w:rsid w:val="00195153"/>
    <w:rsid w:val="0019538B"/>
    <w:rsid w:val="00195CC0"/>
    <w:rsid w:val="00197731"/>
    <w:rsid w:val="00197B13"/>
    <w:rsid w:val="001A00D0"/>
    <w:rsid w:val="001A08EF"/>
    <w:rsid w:val="001A0AC1"/>
    <w:rsid w:val="001A4E6F"/>
    <w:rsid w:val="001A6859"/>
    <w:rsid w:val="001A78D0"/>
    <w:rsid w:val="001A7A6B"/>
    <w:rsid w:val="001B1DC7"/>
    <w:rsid w:val="001B2152"/>
    <w:rsid w:val="001B4C5D"/>
    <w:rsid w:val="001B751A"/>
    <w:rsid w:val="001C06C5"/>
    <w:rsid w:val="001C1ECB"/>
    <w:rsid w:val="001C2034"/>
    <w:rsid w:val="001C246C"/>
    <w:rsid w:val="001C29E7"/>
    <w:rsid w:val="001C29FC"/>
    <w:rsid w:val="001C475C"/>
    <w:rsid w:val="001C4FD3"/>
    <w:rsid w:val="001C5308"/>
    <w:rsid w:val="001C5693"/>
    <w:rsid w:val="001C6475"/>
    <w:rsid w:val="001D1E5D"/>
    <w:rsid w:val="001D26AE"/>
    <w:rsid w:val="001D35E3"/>
    <w:rsid w:val="001D44B5"/>
    <w:rsid w:val="001D5868"/>
    <w:rsid w:val="001D6420"/>
    <w:rsid w:val="001D7881"/>
    <w:rsid w:val="001D7963"/>
    <w:rsid w:val="001D7F09"/>
    <w:rsid w:val="001E0493"/>
    <w:rsid w:val="001E3688"/>
    <w:rsid w:val="001E52D1"/>
    <w:rsid w:val="001E5EA5"/>
    <w:rsid w:val="001E5FCE"/>
    <w:rsid w:val="001E640A"/>
    <w:rsid w:val="001E751C"/>
    <w:rsid w:val="001F1C15"/>
    <w:rsid w:val="001F2339"/>
    <w:rsid w:val="001F261B"/>
    <w:rsid w:val="001F2BBB"/>
    <w:rsid w:val="001F4244"/>
    <w:rsid w:val="001F4905"/>
    <w:rsid w:val="001F6404"/>
    <w:rsid w:val="001F7A0F"/>
    <w:rsid w:val="0020152B"/>
    <w:rsid w:val="00201BC6"/>
    <w:rsid w:val="00201E83"/>
    <w:rsid w:val="0020398C"/>
    <w:rsid w:val="00206452"/>
    <w:rsid w:val="002108CD"/>
    <w:rsid w:val="00211CAF"/>
    <w:rsid w:val="00212F45"/>
    <w:rsid w:val="00212F8C"/>
    <w:rsid w:val="002161A7"/>
    <w:rsid w:val="002164B5"/>
    <w:rsid w:val="00216726"/>
    <w:rsid w:val="00216A8D"/>
    <w:rsid w:val="00217CE7"/>
    <w:rsid w:val="00220B42"/>
    <w:rsid w:val="00223CE1"/>
    <w:rsid w:val="00224447"/>
    <w:rsid w:val="002256AF"/>
    <w:rsid w:val="0022657D"/>
    <w:rsid w:val="00226B1B"/>
    <w:rsid w:val="00227F31"/>
    <w:rsid w:val="00230319"/>
    <w:rsid w:val="00231445"/>
    <w:rsid w:val="00232B89"/>
    <w:rsid w:val="00234D91"/>
    <w:rsid w:val="00236251"/>
    <w:rsid w:val="0023643C"/>
    <w:rsid w:val="00237146"/>
    <w:rsid w:val="00237230"/>
    <w:rsid w:val="00237350"/>
    <w:rsid w:val="002374AB"/>
    <w:rsid w:val="002403B9"/>
    <w:rsid w:val="00241E14"/>
    <w:rsid w:val="0024255E"/>
    <w:rsid w:val="00242892"/>
    <w:rsid w:val="00243B54"/>
    <w:rsid w:val="00245E4E"/>
    <w:rsid w:val="00246A23"/>
    <w:rsid w:val="00246CDF"/>
    <w:rsid w:val="002508AA"/>
    <w:rsid w:val="00250F54"/>
    <w:rsid w:val="002527CC"/>
    <w:rsid w:val="00254599"/>
    <w:rsid w:val="00254711"/>
    <w:rsid w:val="00254F1C"/>
    <w:rsid w:val="00255564"/>
    <w:rsid w:val="00257F96"/>
    <w:rsid w:val="00260448"/>
    <w:rsid w:val="002607D0"/>
    <w:rsid w:val="00261A4A"/>
    <w:rsid w:val="00261C2F"/>
    <w:rsid w:val="00261D76"/>
    <w:rsid w:val="00262196"/>
    <w:rsid w:val="0026398B"/>
    <w:rsid w:val="00264117"/>
    <w:rsid w:val="00265943"/>
    <w:rsid w:val="00265FD2"/>
    <w:rsid w:val="0026628E"/>
    <w:rsid w:val="002662FC"/>
    <w:rsid w:val="0026644F"/>
    <w:rsid w:val="00266488"/>
    <w:rsid w:val="00266DE7"/>
    <w:rsid w:val="00267329"/>
    <w:rsid w:val="00267E44"/>
    <w:rsid w:val="00270477"/>
    <w:rsid w:val="00270F5D"/>
    <w:rsid w:val="00272E04"/>
    <w:rsid w:val="00273B8A"/>
    <w:rsid w:val="002747FA"/>
    <w:rsid w:val="00274BC4"/>
    <w:rsid w:val="0027521D"/>
    <w:rsid w:val="00276178"/>
    <w:rsid w:val="00276393"/>
    <w:rsid w:val="00277619"/>
    <w:rsid w:val="00277859"/>
    <w:rsid w:val="0028146E"/>
    <w:rsid w:val="00281AE2"/>
    <w:rsid w:val="0028213C"/>
    <w:rsid w:val="00282DB9"/>
    <w:rsid w:val="0028622D"/>
    <w:rsid w:val="00286C0A"/>
    <w:rsid w:val="00286FF3"/>
    <w:rsid w:val="002872F2"/>
    <w:rsid w:val="00290B00"/>
    <w:rsid w:val="00290B47"/>
    <w:rsid w:val="002913F6"/>
    <w:rsid w:val="00292CAC"/>
    <w:rsid w:val="00294C56"/>
    <w:rsid w:val="00295087"/>
    <w:rsid w:val="00295B77"/>
    <w:rsid w:val="00296081"/>
    <w:rsid w:val="0029749E"/>
    <w:rsid w:val="00297632"/>
    <w:rsid w:val="002A1A7A"/>
    <w:rsid w:val="002A2BC6"/>
    <w:rsid w:val="002A2E6F"/>
    <w:rsid w:val="002A4EC9"/>
    <w:rsid w:val="002A51D3"/>
    <w:rsid w:val="002A63D4"/>
    <w:rsid w:val="002A6684"/>
    <w:rsid w:val="002A760E"/>
    <w:rsid w:val="002A79E8"/>
    <w:rsid w:val="002B00B0"/>
    <w:rsid w:val="002B01FC"/>
    <w:rsid w:val="002B0243"/>
    <w:rsid w:val="002B03CA"/>
    <w:rsid w:val="002B0974"/>
    <w:rsid w:val="002B27BA"/>
    <w:rsid w:val="002B3464"/>
    <w:rsid w:val="002B4259"/>
    <w:rsid w:val="002B4D3A"/>
    <w:rsid w:val="002B4F14"/>
    <w:rsid w:val="002B66B2"/>
    <w:rsid w:val="002B6CA4"/>
    <w:rsid w:val="002B72FE"/>
    <w:rsid w:val="002C0251"/>
    <w:rsid w:val="002C09D9"/>
    <w:rsid w:val="002C0E88"/>
    <w:rsid w:val="002C2048"/>
    <w:rsid w:val="002C2E28"/>
    <w:rsid w:val="002C3722"/>
    <w:rsid w:val="002C44D1"/>
    <w:rsid w:val="002C5223"/>
    <w:rsid w:val="002C5875"/>
    <w:rsid w:val="002C5F82"/>
    <w:rsid w:val="002C60D4"/>
    <w:rsid w:val="002C6158"/>
    <w:rsid w:val="002C6558"/>
    <w:rsid w:val="002C6593"/>
    <w:rsid w:val="002C68BB"/>
    <w:rsid w:val="002C68BF"/>
    <w:rsid w:val="002C6F86"/>
    <w:rsid w:val="002C7CD1"/>
    <w:rsid w:val="002C7E36"/>
    <w:rsid w:val="002D1ECA"/>
    <w:rsid w:val="002D3726"/>
    <w:rsid w:val="002D4169"/>
    <w:rsid w:val="002D41FA"/>
    <w:rsid w:val="002D5374"/>
    <w:rsid w:val="002D6531"/>
    <w:rsid w:val="002D6A4F"/>
    <w:rsid w:val="002E3234"/>
    <w:rsid w:val="002E35EB"/>
    <w:rsid w:val="002E3712"/>
    <w:rsid w:val="002E3766"/>
    <w:rsid w:val="002E4E23"/>
    <w:rsid w:val="002E58BD"/>
    <w:rsid w:val="002E5BE1"/>
    <w:rsid w:val="002E619E"/>
    <w:rsid w:val="002E744B"/>
    <w:rsid w:val="002E7642"/>
    <w:rsid w:val="002F0260"/>
    <w:rsid w:val="002F09CE"/>
    <w:rsid w:val="002F0F03"/>
    <w:rsid w:val="002F14FE"/>
    <w:rsid w:val="002F153D"/>
    <w:rsid w:val="002F354C"/>
    <w:rsid w:val="002F37D8"/>
    <w:rsid w:val="002F3894"/>
    <w:rsid w:val="002F3B64"/>
    <w:rsid w:val="002F53A0"/>
    <w:rsid w:val="002F5468"/>
    <w:rsid w:val="002F569F"/>
    <w:rsid w:val="002F6CAE"/>
    <w:rsid w:val="00300063"/>
    <w:rsid w:val="003006CA"/>
    <w:rsid w:val="00301BA9"/>
    <w:rsid w:val="00302ABA"/>
    <w:rsid w:val="00304716"/>
    <w:rsid w:val="00305A64"/>
    <w:rsid w:val="00305E35"/>
    <w:rsid w:val="00306EA6"/>
    <w:rsid w:val="00307B91"/>
    <w:rsid w:val="003107B2"/>
    <w:rsid w:val="00310B39"/>
    <w:rsid w:val="00310B9C"/>
    <w:rsid w:val="00310EF2"/>
    <w:rsid w:val="003125DB"/>
    <w:rsid w:val="0031343B"/>
    <w:rsid w:val="0031375A"/>
    <w:rsid w:val="00313883"/>
    <w:rsid w:val="00313E00"/>
    <w:rsid w:val="00313F8F"/>
    <w:rsid w:val="00314665"/>
    <w:rsid w:val="00314E5A"/>
    <w:rsid w:val="003168A8"/>
    <w:rsid w:val="003171C7"/>
    <w:rsid w:val="00317AD2"/>
    <w:rsid w:val="00322145"/>
    <w:rsid w:val="0032311C"/>
    <w:rsid w:val="00323681"/>
    <w:rsid w:val="00324E97"/>
    <w:rsid w:val="00326355"/>
    <w:rsid w:val="00326B38"/>
    <w:rsid w:val="00327098"/>
    <w:rsid w:val="003320DA"/>
    <w:rsid w:val="00332430"/>
    <w:rsid w:val="00332B18"/>
    <w:rsid w:val="00332ED0"/>
    <w:rsid w:val="00333E65"/>
    <w:rsid w:val="00334F89"/>
    <w:rsid w:val="003357E5"/>
    <w:rsid w:val="003362BD"/>
    <w:rsid w:val="00336429"/>
    <w:rsid w:val="00336D34"/>
    <w:rsid w:val="00337983"/>
    <w:rsid w:val="00337EDE"/>
    <w:rsid w:val="003401F7"/>
    <w:rsid w:val="003404AD"/>
    <w:rsid w:val="00342B73"/>
    <w:rsid w:val="003437AB"/>
    <w:rsid w:val="00344D6A"/>
    <w:rsid w:val="00347056"/>
    <w:rsid w:val="00347DC0"/>
    <w:rsid w:val="00351E9B"/>
    <w:rsid w:val="0035200F"/>
    <w:rsid w:val="003521EE"/>
    <w:rsid w:val="00352634"/>
    <w:rsid w:val="003531AC"/>
    <w:rsid w:val="003532BB"/>
    <w:rsid w:val="00353F1C"/>
    <w:rsid w:val="003547C8"/>
    <w:rsid w:val="00355160"/>
    <w:rsid w:val="003556C6"/>
    <w:rsid w:val="00355AD6"/>
    <w:rsid w:val="00355BC3"/>
    <w:rsid w:val="003606E7"/>
    <w:rsid w:val="00361024"/>
    <w:rsid w:val="003610E6"/>
    <w:rsid w:val="00361A58"/>
    <w:rsid w:val="00364E64"/>
    <w:rsid w:val="003655F7"/>
    <w:rsid w:val="00370326"/>
    <w:rsid w:val="0037113F"/>
    <w:rsid w:val="00371E67"/>
    <w:rsid w:val="00372611"/>
    <w:rsid w:val="0037281C"/>
    <w:rsid w:val="00373308"/>
    <w:rsid w:val="00373723"/>
    <w:rsid w:val="00373F5A"/>
    <w:rsid w:val="00373FC5"/>
    <w:rsid w:val="00375278"/>
    <w:rsid w:val="0037541F"/>
    <w:rsid w:val="003756E3"/>
    <w:rsid w:val="0037632A"/>
    <w:rsid w:val="00376AA1"/>
    <w:rsid w:val="00377897"/>
    <w:rsid w:val="0038071C"/>
    <w:rsid w:val="00380D05"/>
    <w:rsid w:val="003814BF"/>
    <w:rsid w:val="00382260"/>
    <w:rsid w:val="00382983"/>
    <w:rsid w:val="00384032"/>
    <w:rsid w:val="00384DE5"/>
    <w:rsid w:val="003856A9"/>
    <w:rsid w:val="003862AD"/>
    <w:rsid w:val="00386E07"/>
    <w:rsid w:val="003877B8"/>
    <w:rsid w:val="003903B7"/>
    <w:rsid w:val="00392DB6"/>
    <w:rsid w:val="003948C1"/>
    <w:rsid w:val="003958B1"/>
    <w:rsid w:val="00395E7F"/>
    <w:rsid w:val="003967A7"/>
    <w:rsid w:val="00397354"/>
    <w:rsid w:val="003A1E66"/>
    <w:rsid w:val="003A21AE"/>
    <w:rsid w:val="003A22B3"/>
    <w:rsid w:val="003A395C"/>
    <w:rsid w:val="003A43AE"/>
    <w:rsid w:val="003A490E"/>
    <w:rsid w:val="003A4BB1"/>
    <w:rsid w:val="003A4CE7"/>
    <w:rsid w:val="003A56D8"/>
    <w:rsid w:val="003B05F9"/>
    <w:rsid w:val="003B094E"/>
    <w:rsid w:val="003B0B8C"/>
    <w:rsid w:val="003B0ED4"/>
    <w:rsid w:val="003B1E8E"/>
    <w:rsid w:val="003B264F"/>
    <w:rsid w:val="003B2D7B"/>
    <w:rsid w:val="003B30F2"/>
    <w:rsid w:val="003B391A"/>
    <w:rsid w:val="003B3F8A"/>
    <w:rsid w:val="003B4846"/>
    <w:rsid w:val="003B4B03"/>
    <w:rsid w:val="003B64E1"/>
    <w:rsid w:val="003C00EA"/>
    <w:rsid w:val="003C086B"/>
    <w:rsid w:val="003C0A09"/>
    <w:rsid w:val="003C0E12"/>
    <w:rsid w:val="003C24A9"/>
    <w:rsid w:val="003C2572"/>
    <w:rsid w:val="003C2C03"/>
    <w:rsid w:val="003C3902"/>
    <w:rsid w:val="003C3ACB"/>
    <w:rsid w:val="003C3D98"/>
    <w:rsid w:val="003C3F2D"/>
    <w:rsid w:val="003C42CB"/>
    <w:rsid w:val="003C49E2"/>
    <w:rsid w:val="003C54D9"/>
    <w:rsid w:val="003C5E6D"/>
    <w:rsid w:val="003D10BA"/>
    <w:rsid w:val="003D1803"/>
    <w:rsid w:val="003D3A99"/>
    <w:rsid w:val="003D3EF6"/>
    <w:rsid w:val="003D4D75"/>
    <w:rsid w:val="003D5C11"/>
    <w:rsid w:val="003D61B5"/>
    <w:rsid w:val="003D625C"/>
    <w:rsid w:val="003D65DF"/>
    <w:rsid w:val="003D6735"/>
    <w:rsid w:val="003D7400"/>
    <w:rsid w:val="003D74FA"/>
    <w:rsid w:val="003D7C96"/>
    <w:rsid w:val="003E02D5"/>
    <w:rsid w:val="003E1F72"/>
    <w:rsid w:val="003E2143"/>
    <w:rsid w:val="003E251D"/>
    <w:rsid w:val="003E28DA"/>
    <w:rsid w:val="003E3738"/>
    <w:rsid w:val="003E69E2"/>
    <w:rsid w:val="003E7F39"/>
    <w:rsid w:val="003F0FED"/>
    <w:rsid w:val="003F21A3"/>
    <w:rsid w:val="003F44EB"/>
    <w:rsid w:val="003F6510"/>
    <w:rsid w:val="003F6AA5"/>
    <w:rsid w:val="003F7308"/>
    <w:rsid w:val="003F7F06"/>
    <w:rsid w:val="00400265"/>
    <w:rsid w:val="00402516"/>
    <w:rsid w:val="00402A46"/>
    <w:rsid w:val="00402C50"/>
    <w:rsid w:val="0040466A"/>
    <w:rsid w:val="00405482"/>
    <w:rsid w:val="004054E2"/>
    <w:rsid w:val="00405661"/>
    <w:rsid w:val="0040570A"/>
    <w:rsid w:val="00405A69"/>
    <w:rsid w:val="00406153"/>
    <w:rsid w:val="004074C1"/>
    <w:rsid w:val="004074ED"/>
    <w:rsid w:val="0041183A"/>
    <w:rsid w:val="00411D04"/>
    <w:rsid w:val="0041299A"/>
    <w:rsid w:val="00415937"/>
    <w:rsid w:val="00416588"/>
    <w:rsid w:val="00417C5A"/>
    <w:rsid w:val="00417CA6"/>
    <w:rsid w:val="00420243"/>
    <w:rsid w:val="00420563"/>
    <w:rsid w:val="004209C5"/>
    <w:rsid w:val="004211D0"/>
    <w:rsid w:val="004215F5"/>
    <w:rsid w:val="00421D58"/>
    <w:rsid w:val="00422C79"/>
    <w:rsid w:val="00424597"/>
    <w:rsid w:val="004249B0"/>
    <w:rsid w:val="004278FD"/>
    <w:rsid w:val="004279BF"/>
    <w:rsid w:val="00430CDF"/>
    <w:rsid w:val="00431542"/>
    <w:rsid w:val="004322F9"/>
    <w:rsid w:val="00432838"/>
    <w:rsid w:val="00433060"/>
    <w:rsid w:val="0043374D"/>
    <w:rsid w:val="0043472C"/>
    <w:rsid w:val="004352E2"/>
    <w:rsid w:val="00437420"/>
    <w:rsid w:val="00441086"/>
    <w:rsid w:val="00442054"/>
    <w:rsid w:val="0044312C"/>
    <w:rsid w:val="0044414A"/>
    <w:rsid w:val="0044438E"/>
    <w:rsid w:val="00444C83"/>
    <w:rsid w:val="00445788"/>
    <w:rsid w:val="0044675B"/>
    <w:rsid w:val="00446B59"/>
    <w:rsid w:val="004470AD"/>
    <w:rsid w:val="004478A4"/>
    <w:rsid w:val="00453ED1"/>
    <w:rsid w:val="00454677"/>
    <w:rsid w:val="00456243"/>
    <w:rsid w:val="004565A0"/>
    <w:rsid w:val="0045752D"/>
    <w:rsid w:val="00457788"/>
    <w:rsid w:val="00460036"/>
    <w:rsid w:val="00460CDF"/>
    <w:rsid w:val="00461CA1"/>
    <w:rsid w:val="00461D3A"/>
    <w:rsid w:val="00462918"/>
    <w:rsid w:val="00463989"/>
    <w:rsid w:val="00463CE9"/>
    <w:rsid w:val="004642B2"/>
    <w:rsid w:val="00464CB5"/>
    <w:rsid w:val="00464DA8"/>
    <w:rsid w:val="0046584F"/>
    <w:rsid w:val="0046635D"/>
    <w:rsid w:val="004670AD"/>
    <w:rsid w:val="00467F1A"/>
    <w:rsid w:val="004704C1"/>
    <w:rsid w:val="00472554"/>
    <w:rsid w:val="00472A05"/>
    <w:rsid w:val="00473054"/>
    <w:rsid w:val="00475E48"/>
    <w:rsid w:val="0047623C"/>
    <w:rsid w:val="0047648D"/>
    <w:rsid w:val="0047650F"/>
    <w:rsid w:val="004766B1"/>
    <w:rsid w:val="00480E34"/>
    <w:rsid w:val="0048190A"/>
    <w:rsid w:val="0048191D"/>
    <w:rsid w:val="00482348"/>
    <w:rsid w:val="00482C24"/>
    <w:rsid w:val="00485210"/>
    <w:rsid w:val="0048584E"/>
    <w:rsid w:val="004860DB"/>
    <w:rsid w:val="00487180"/>
    <w:rsid w:val="00487CF6"/>
    <w:rsid w:val="00491034"/>
    <w:rsid w:val="004912F7"/>
    <w:rsid w:val="00492CDA"/>
    <w:rsid w:val="004932E8"/>
    <w:rsid w:val="004943BA"/>
    <w:rsid w:val="004945CA"/>
    <w:rsid w:val="00494B7A"/>
    <w:rsid w:val="00495367"/>
    <w:rsid w:val="00495696"/>
    <w:rsid w:val="00496D56"/>
    <w:rsid w:val="00497216"/>
    <w:rsid w:val="004A0288"/>
    <w:rsid w:val="004A12B9"/>
    <w:rsid w:val="004A3395"/>
    <w:rsid w:val="004A356C"/>
    <w:rsid w:val="004A4009"/>
    <w:rsid w:val="004A4034"/>
    <w:rsid w:val="004A4054"/>
    <w:rsid w:val="004A40C9"/>
    <w:rsid w:val="004A469D"/>
    <w:rsid w:val="004A48F0"/>
    <w:rsid w:val="004A50DF"/>
    <w:rsid w:val="004A6404"/>
    <w:rsid w:val="004A7A3E"/>
    <w:rsid w:val="004A7BB5"/>
    <w:rsid w:val="004B15EA"/>
    <w:rsid w:val="004B3A12"/>
    <w:rsid w:val="004B3B2E"/>
    <w:rsid w:val="004B41ED"/>
    <w:rsid w:val="004B4C53"/>
    <w:rsid w:val="004B6299"/>
    <w:rsid w:val="004B7B56"/>
    <w:rsid w:val="004C0FCC"/>
    <w:rsid w:val="004C1CC6"/>
    <w:rsid w:val="004C2FFB"/>
    <w:rsid w:val="004C30B9"/>
    <w:rsid w:val="004C30E6"/>
    <w:rsid w:val="004C357F"/>
    <w:rsid w:val="004C40D3"/>
    <w:rsid w:val="004C4B4E"/>
    <w:rsid w:val="004C51BC"/>
    <w:rsid w:val="004C63DC"/>
    <w:rsid w:val="004C7A01"/>
    <w:rsid w:val="004D22EC"/>
    <w:rsid w:val="004D349B"/>
    <w:rsid w:val="004D4007"/>
    <w:rsid w:val="004D688A"/>
    <w:rsid w:val="004D6BA4"/>
    <w:rsid w:val="004D77D0"/>
    <w:rsid w:val="004E05F4"/>
    <w:rsid w:val="004E0BE3"/>
    <w:rsid w:val="004E1C63"/>
    <w:rsid w:val="004E1CE9"/>
    <w:rsid w:val="004E361F"/>
    <w:rsid w:val="004E398D"/>
    <w:rsid w:val="004E475C"/>
    <w:rsid w:val="004E4F24"/>
    <w:rsid w:val="004E7C55"/>
    <w:rsid w:val="004F1715"/>
    <w:rsid w:val="004F26DC"/>
    <w:rsid w:val="004F3C0B"/>
    <w:rsid w:val="004F43DA"/>
    <w:rsid w:val="004F4859"/>
    <w:rsid w:val="004F4B89"/>
    <w:rsid w:val="004F4F24"/>
    <w:rsid w:val="004F627C"/>
    <w:rsid w:val="00500757"/>
    <w:rsid w:val="00501673"/>
    <w:rsid w:val="005017C2"/>
    <w:rsid w:val="005046AA"/>
    <w:rsid w:val="00505947"/>
    <w:rsid w:val="0050623C"/>
    <w:rsid w:val="00506CA2"/>
    <w:rsid w:val="00506D6B"/>
    <w:rsid w:val="00510479"/>
    <w:rsid w:val="00511293"/>
    <w:rsid w:val="005126E5"/>
    <w:rsid w:val="00513043"/>
    <w:rsid w:val="00513519"/>
    <w:rsid w:val="00513EF5"/>
    <w:rsid w:val="00516051"/>
    <w:rsid w:val="00516C40"/>
    <w:rsid w:val="00517355"/>
    <w:rsid w:val="00517F0F"/>
    <w:rsid w:val="00520B59"/>
    <w:rsid w:val="00523140"/>
    <w:rsid w:val="00524E35"/>
    <w:rsid w:val="00525871"/>
    <w:rsid w:val="00525948"/>
    <w:rsid w:val="00526036"/>
    <w:rsid w:val="0052726D"/>
    <w:rsid w:val="0052780D"/>
    <w:rsid w:val="005279B5"/>
    <w:rsid w:val="00527A32"/>
    <w:rsid w:val="00530E4D"/>
    <w:rsid w:val="00531B8F"/>
    <w:rsid w:val="00532914"/>
    <w:rsid w:val="00532FC8"/>
    <w:rsid w:val="00533BED"/>
    <w:rsid w:val="00541E02"/>
    <w:rsid w:val="00542C21"/>
    <w:rsid w:val="00542C37"/>
    <w:rsid w:val="00543533"/>
    <w:rsid w:val="00543C0D"/>
    <w:rsid w:val="00544431"/>
    <w:rsid w:val="00547408"/>
    <w:rsid w:val="005478F5"/>
    <w:rsid w:val="0055389E"/>
    <w:rsid w:val="0055511B"/>
    <w:rsid w:val="00555CF0"/>
    <w:rsid w:val="0055678D"/>
    <w:rsid w:val="005567E5"/>
    <w:rsid w:val="00556CEE"/>
    <w:rsid w:val="00556D94"/>
    <w:rsid w:val="00557669"/>
    <w:rsid w:val="00564DAB"/>
    <w:rsid w:val="00564F30"/>
    <w:rsid w:val="00565935"/>
    <w:rsid w:val="005659B6"/>
    <w:rsid w:val="00565A69"/>
    <w:rsid w:val="00565E0A"/>
    <w:rsid w:val="005667CF"/>
    <w:rsid w:val="00566AE6"/>
    <w:rsid w:val="00570BA5"/>
    <w:rsid w:val="00570F9B"/>
    <w:rsid w:val="00572792"/>
    <w:rsid w:val="005731CF"/>
    <w:rsid w:val="00573907"/>
    <w:rsid w:val="0057394F"/>
    <w:rsid w:val="00573C12"/>
    <w:rsid w:val="00574AD4"/>
    <w:rsid w:val="00574B41"/>
    <w:rsid w:val="005755E5"/>
    <w:rsid w:val="005763E4"/>
    <w:rsid w:val="00577CBD"/>
    <w:rsid w:val="00577FA4"/>
    <w:rsid w:val="0058028C"/>
    <w:rsid w:val="00580B27"/>
    <w:rsid w:val="00581064"/>
    <w:rsid w:val="00582517"/>
    <w:rsid w:val="00582556"/>
    <w:rsid w:val="0058458F"/>
    <w:rsid w:val="0058509F"/>
    <w:rsid w:val="005850DE"/>
    <w:rsid w:val="005854B1"/>
    <w:rsid w:val="00585E63"/>
    <w:rsid w:val="00586B0C"/>
    <w:rsid w:val="0059200A"/>
    <w:rsid w:val="005924D6"/>
    <w:rsid w:val="00593388"/>
    <w:rsid w:val="0059512B"/>
    <w:rsid w:val="00595987"/>
    <w:rsid w:val="00596A88"/>
    <w:rsid w:val="005970FF"/>
    <w:rsid w:val="005A23D1"/>
    <w:rsid w:val="005A30FF"/>
    <w:rsid w:val="005A42DE"/>
    <w:rsid w:val="005A4B28"/>
    <w:rsid w:val="005A4C33"/>
    <w:rsid w:val="005A68F1"/>
    <w:rsid w:val="005A69D0"/>
    <w:rsid w:val="005B0386"/>
    <w:rsid w:val="005B076D"/>
    <w:rsid w:val="005B0896"/>
    <w:rsid w:val="005B0F75"/>
    <w:rsid w:val="005B27FA"/>
    <w:rsid w:val="005B2AD1"/>
    <w:rsid w:val="005B4303"/>
    <w:rsid w:val="005B4EB1"/>
    <w:rsid w:val="005B5E16"/>
    <w:rsid w:val="005B60EE"/>
    <w:rsid w:val="005B6CF9"/>
    <w:rsid w:val="005B7BF3"/>
    <w:rsid w:val="005B7C80"/>
    <w:rsid w:val="005C00E6"/>
    <w:rsid w:val="005C01A6"/>
    <w:rsid w:val="005C2432"/>
    <w:rsid w:val="005C2DCC"/>
    <w:rsid w:val="005C3BE7"/>
    <w:rsid w:val="005C5269"/>
    <w:rsid w:val="005C6DB3"/>
    <w:rsid w:val="005C752C"/>
    <w:rsid w:val="005D084D"/>
    <w:rsid w:val="005D12BF"/>
    <w:rsid w:val="005D1567"/>
    <w:rsid w:val="005D38DA"/>
    <w:rsid w:val="005D43E9"/>
    <w:rsid w:val="005D49C2"/>
    <w:rsid w:val="005D4B8A"/>
    <w:rsid w:val="005E64D9"/>
    <w:rsid w:val="005E6FEA"/>
    <w:rsid w:val="005E70C0"/>
    <w:rsid w:val="005E72CA"/>
    <w:rsid w:val="005E7748"/>
    <w:rsid w:val="005E77CC"/>
    <w:rsid w:val="005F0B61"/>
    <w:rsid w:val="005F39ED"/>
    <w:rsid w:val="005F4F87"/>
    <w:rsid w:val="005F59A7"/>
    <w:rsid w:val="005F59CF"/>
    <w:rsid w:val="005F651E"/>
    <w:rsid w:val="00600236"/>
    <w:rsid w:val="006007B3"/>
    <w:rsid w:val="006008AC"/>
    <w:rsid w:val="00600D62"/>
    <w:rsid w:val="00600D68"/>
    <w:rsid w:val="00600DB4"/>
    <w:rsid w:val="0060171B"/>
    <w:rsid w:val="00602D0C"/>
    <w:rsid w:val="00603466"/>
    <w:rsid w:val="00603473"/>
    <w:rsid w:val="00603484"/>
    <w:rsid w:val="0060469B"/>
    <w:rsid w:val="006046D3"/>
    <w:rsid w:val="00604EC9"/>
    <w:rsid w:val="00605200"/>
    <w:rsid w:val="0060587B"/>
    <w:rsid w:val="006058E0"/>
    <w:rsid w:val="00605D40"/>
    <w:rsid w:val="006061B8"/>
    <w:rsid w:val="00606A46"/>
    <w:rsid w:val="00607E9E"/>
    <w:rsid w:val="00610728"/>
    <w:rsid w:val="0061198B"/>
    <w:rsid w:val="0061297A"/>
    <w:rsid w:val="00612C7F"/>
    <w:rsid w:val="00612F58"/>
    <w:rsid w:val="0061344B"/>
    <w:rsid w:val="00613BD0"/>
    <w:rsid w:val="006146E5"/>
    <w:rsid w:val="00615FE1"/>
    <w:rsid w:val="00616E6D"/>
    <w:rsid w:val="00616F35"/>
    <w:rsid w:val="00617051"/>
    <w:rsid w:val="00617AAA"/>
    <w:rsid w:val="00617EFC"/>
    <w:rsid w:val="00621695"/>
    <w:rsid w:val="00621BF1"/>
    <w:rsid w:val="00622A82"/>
    <w:rsid w:val="00623066"/>
    <w:rsid w:val="006236A9"/>
    <w:rsid w:val="00623FEE"/>
    <w:rsid w:val="006242AE"/>
    <w:rsid w:val="00624B2D"/>
    <w:rsid w:val="00624B53"/>
    <w:rsid w:val="00625067"/>
    <w:rsid w:val="00625630"/>
    <w:rsid w:val="006259D0"/>
    <w:rsid w:val="00625EC2"/>
    <w:rsid w:val="006278FE"/>
    <w:rsid w:val="0063040C"/>
    <w:rsid w:val="00630B06"/>
    <w:rsid w:val="0063158F"/>
    <w:rsid w:val="0063321C"/>
    <w:rsid w:val="00633E46"/>
    <w:rsid w:val="0063415A"/>
    <w:rsid w:val="006343D0"/>
    <w:rsid w:val="006344A5"/>
    <w:rsid w:val="00635198"/>
    <w:rsid w:val="0063752F"/>
    <w:rsid w:val="00642106"/>
    <w:rsid w:val="00642B24"/>
    <w:rsid w:val="006431EA"/>
    <w:rsid w:val="006437CE"/>
    <w:rsid w:val="00645675"/>
    <w:rsid w:val="00646F84"/>
    <w:rsid w:val="00647E8B"/>
    <w:rsid w:val="006507CA"/>
    <w:rsid w:val="00652CAB"/>
    <w:rsid w:val="006531C6"/>
    <w:rsid w:val="0065382D"/>
    <w:rsid w:val="006548ED"/>
    <w:rsid w:val="00654B54"/>
    <w:rsid w:val="006602B9"/>
    <w:rsid w:val="00660397"/>
    <w:rsid w:val="0066042C"/>
    <w:rsid w:val="0066085C"/>
    <w:rsid w:val="00660A18"/>
    <w:rsid w:val="00660B20"/>
    <w:rsid w:val="006616C4"/>
    <w:rsid w:val="006621CC"/>
    <w:rsid w:val="00664B21"/>
    <w:rsid w:val="006656DB"/>
    <w:rsid w:val="006658DD"/>
    <w:rsid w:val="00665E45"/>
    <w:rsid w:val="006679E6"/>
    <w:rsid w:val="00667BE0"/>
    <w:rsid w:val="00674BB0"/>
    <w:rsid w:val="00675F57"/>
    <w:rsid w:val="006776CA"/>
    <w:rsid w:val="006777E8"/>
    <w:rsid w:val="006803D4"/>
    <w:rsid w:val="0068184E"/>
    <w:rsid w:val="00681AB6"/>
    <w:rsid w:val="00682021"/>
    <w:rsid w:val="00682058"/>
    <w:rsid w:val="00682460"/>
    <w:rsid w:val="00682E3D"/>
    <w:rsid w:val="00682E47"/>
    <w:rsid w:val="00683D7C"/>
    <w:rsid w:val="00683D8E"/>
    <w:rsid w:val="006840D2"/>
    <w:rsid w:val="0068416C"/>
    <w:rsid w:val="0068752E"/>
    <w:rsid w:val="006900C1"/>
    <w:rsid w:val="0069039F"/>
    <w:rsid w:val="00692AE9"/>
    <w:rsid w:val="006935AB"/>
    <w:rsid w:val="00694CEA"/>
    <w:rsid w:val="0069720C"/>
    <w:rsid w:val="006A1184"/>
    <w:rsid w:val="006A1B25"/>
    <w:rsid w:val="006A2276"/>
    <w:rsid w:val="006A2891"/>
    <w:rsid w:val="006A2DAD"/>
    <w:rsid w:val="006A5E23"/>
    <w:rsid w:val="006A628A"/>
    <w:rsid w:val="006A6ADB"/>
    <w:rsid w:val="006B093B"/>
    <w:rsid w:val="006B1A54"/>
    <w:rsid w:val="006B250B"/>
    <w:rsid w:val="006B2922"/>
    <w:rsid w:val="006B3B34"/>
    <w:rsid w:val="006B4638"/>
    <w:rsid w:val="006B47A5"/>
    <w:rsid w:val="006B5823"/>
    <w:rsid w:val="006B61DF"/>
    <w:rsid w:val="006B63C2"/>
    <w:rsid w:val="006B7E3D"/>
    <w:rsid w:val="006C05A6"/>
    <w:rsid w:val="006C1CC2"/>
    <w:rsid w:val="006C1F92"/>
    <w:rsid w:val="006C2A19"/>
    <w:rsid w:val="006C2B4B"/>
    <w:rsid w:val="006C2CE1"/>
    <w:rsid w:val="006C3C87"/>
    <w:rsid w:val="006C5FF0"/>
    <w:rsid w:val="006C724E"/>
    <w:rsid w:val="006D014B"/>
    <w:rsid w:val="006D0167"/>
    <w:rsid w:val="006D0389"/>
    <w:rsid w:val="006D0AAF"/>
    <w:rsid w:val="006D2464"/>
    <w:rsid w:val="006D4BF3"/>
    <w:rsid w:val="006D64AC"/>
    <w:rsid w:val="006D6A5C"/>
    <w:rsid w:val="006D731C"/>
    <w:rsid w:val="006D762A"/>
    <w:rsid w:val="006D7DF4"/>
    <w:rsid w:val="006E0775"/>
    <w:rsid w:val="006E1552"/>
    <w:rsid w:val="006E35BE"/>
    <w:rsid w:val="006E3916"/>
    <w:rsid w:val="006E4363"/>
    <w:rsid w:val="006E4664"/>
    <w:rsid w:val="006E50FF"/>
    <w:rsid w:val="006E5AC1"/>
    <w:rsid w:val="006E6F36"/>
    <w:rsid w:val="006E7C0B"/>
    <w:rsid w:val="006F065D"/>
    <w:rsid w:val="006F0AB4"/>
    <w:rsid w:val="006F3988"/>
    <w:rsid w:val="006F3CCA"/>
    <w:rsid w:val="006F4627"/>
    <w:rsid w:val="006F52D3"/>
    <w:rsid w:val="006F54F6"/>
    <w:rsid w:val="006F69B0"/>
    <w:rsid w:val="006F6A4F"/>
    <w:rsid w:val="006F74F8"/>
    <w:rsid w:val="006F76F3"/>
    <w:rsid w:val="006F7D72"/>
    <w:rsid w:val="00700AB2"/>
    <w:rsid w:val="00701722"/>
    <w:rsid w:val="00703921"/>
    <w:rsid w:val="00704BD0"/>
    <w:rsid w:val="007056EE"/>
    <w:rsid w:val="00705DF0"/>
    <w:rsid w:val="0070630B"/>
    <w:rsid w:val="00714C4B"/>
    <w:rsid w:val="007155EB"/>
    <w:rsid w:val="00716985"/>
    <w:rsid w:val="007175FB"/>
    <w:rsid w:val="00721700"/>
    <w:rsid w:val="00722C1D"/>
    <w:rsid w:val="00723242"/>
    <w:rsid w:val="00723E53"/>
    <w:rsid w:val="00724A91"/>
    <w:rsid w:val="0072511D"/>
    <w:rsid w:val="007253E7"/>
    <w:rsid w:val="00725BF0"/>
    <w:rsid w:val="007307DF"/>
    <w:rsid w:val="00730B38"/>
    <w:rsid w:val="0073139D"/>
    <w:rsid w:val="00731518"/>
    <w:rsid w:val="0073195B"/>
    <w:rsid w:val="007321BA"/>
    <w:rsid w:val="007329ED"/>
    <w:rsid w:val="007359B0"/>
    <w:rsid w:val="00735D2C"/>
    <w:rsid w:val="0073786B"/>
    <w:rsid w:val="007427CF"/>
    <w:rsid w:val="00742C51"/>
    <w:rsid w:val="00744317"/>
    <w:rsid w:val="00744727"/>
    <w:rsid w:val="00744DC5"/>
    <w:rsid w:val="00744DFD"/>
    <w:rsid w:val="007450A6"/>
    <w:rsid w:val="00745905"/>
    <w:rsid w:val="00745C18"/>
    <w:rsid w:val="007467DA"/>
    <w:rsid w:val="00746AD2"/>
    <w:rsid w:val="0075154D"/>
    <w:rsid w:val="00751807"/>
    <w:rsid w:val="00753B60"/>
    <w:rsid w:val="00754223"/>
    <w:rsid w:val="00754CB4"/>
    <w:rsid w:val="007578FD"/>
    <w:rsid w:val="00762D16"/>
    <w:rsid w:val="00763F1F"/>
    <w:rsid w:val="00764050"/>
    <w:rsid w:val="00764965"/>
    <w:rsid w:val="007660B4"/>
    <w:rsid w:val="007660C0"/>
    <w:rsid w:val="007666E5"/>
    <w:rsid w:val="00766E52"/>
    <w:rsid w:val="0077037B"/>
    <w:rsid w:val="00770A56"/>
    <w:rsid w:val="00770A5C"/>
    <w:rsid w:val="00770CF1"/>
    <w:rsid w:val="00771322"/>
    <w:rsid w:val="00772423"/>
    <w:rsid w:val="007725E6"/>
    <w:rsid w:val="00772958"/>
    <w:rsid w:val="00772CEA"/>
    <w:rsid w:val="00773C89"/>
    <w:rsid w:val="00775068"/>
    <w:rsid w:val="00775C85"/>
    <w:rsid w:val="007767B7"/>
    <w:rsid w:val="00776DD8"/>
    <w:rsid w:val="0077762E"/>
    <w:rsid w:val="007779E3"/>
    <w:rsid w:val="00777BCD"/>
    <w:rsid w:val="00780D06"/>
    <w:rsid w:val="0078162C"/>
    <w:rsid w:val="007825CA"/>
    <w:rsid w:val="00784B7A"/>
    <w:rsid w:val="00784FC8"/>
    <w:rsid w:val="00790702"/>
    <w:rsid w:val="007908EA"/>
    <w:rsid w:val="00792B6B"/>
    <w:rsid w:val="00793077"/>
    <w:rsid w:val="00793680"/>
    <w:rsid w:val="0079376D"/>
    <w:rsid w:val="00796179"/>
    <w:rsid w:val="00796400"/>
    <w:rsid w:val="007971F3"/>
    <w:rsid w:val="00797463"/>
    <w:rsid w:val="007A0301"/>
    <w:rsid w:val="007A03B0"/>
    <w:rsid w:val="007A0BE0"/>
    <w:rsid w:val="007A23E7"/>
    <w:rsid w:val="007A42FD"/>
    <w:rsid w:val="007A6171"/>
    <w:rsid w:val="007A66C0"/>
    <w:rsid w:val="007A7C0E"/>
    <w:rsid w:val="007B0416"/>
    <w:rsid w:val="007B2FA0"/>
    <w:rsid w:val="007B3789"/>
    <w:rsid w:val="007B4215"/>
    <w:rsid w:val="007B4AC5"/>
    <w:rsid w:val="007B589F"/>
    <w:rsid w:val="007B66AB"/>
    <w:rsid w:val="007B6918"/>
    <w:rsid w:val="007B6D6C"/>
    <w:rsid w:val="007B6ECE"/>
    <w:rsid w:val="007C3209"/>
    <w:rsid w:val="007C3661"/>
    <w:rsid w:val="007C38AB"/>
    <w:rsid w:val="007C42C2"/>
    <w:rsid w:val="007C58C0"/>
    <w:rsid w:val="007C5A97"/>
    <w:rsid w:val="007C6A12"/>
    <w:rsid w:val="007C702D"/>
    <w:rsid w:val="007C7C3E"/>
    <w:rsid w:val="007D0807"/>
    <w:rsid w:val="007D0B03"/>
    <w:rsid w:val="007D193E"/>
    <w:rsid w:val="007D1EEC"/>
    <w:rsid w:val="007D223E"/>
    <w:rsid w:val="007D25F6"/>
    <w:rsid w:val="007D31F7"/>
    <w:rsid w:val="007D4929"/>
    <w:rsid w:val="007D603E"/>
    <w:rsid w:val="007D60F5"/>
    <w:rsid w:val="007D61F3"/>
    <w:rsid w:val="007D733A"/>
    <w:rsid w:val="007E0747"/>
    <w:rsid w:val="007E16C1"/>
    <w:rsid w:val="007E1A27"/>
    <w:rsid w:val="007E2DF1"/>
    <w:rsid w:val="007E2F7F"/>
    <w:rsid w:val="007E3265"/>
    <w:rsid w:val="007E32F4"/>
    <w:rsid w:val="007E39A0"/>
    <w:rsid w:val="007E6013"/>
    <w:rsid w:val="007E61EE"/>
    <w:rsid w:val="007E701B"/>
    <w:rsid w:val="007F0457"/>
    <w:rsid w:val="007F1FBA"/>
    <w:rsid w:val="007F2183"/>
    <w:rsid w:val="007F238F"/>
    <w:rsid w:val="007F24DE"/>
    <w:rsid w:val="007F3AB1"/>
    <w:rsid w:val="007F3EB3"/>
    <w:rsid w:val="007F48E6"/>
    <w:rsid w:val="007F4C2C"/>
    <w:rsid w:val="007F515B"/>
    <w:rsid w:val="007F54A8"/>
    <w:rsid w:val="007F5B20"/>
    <w:rsid w:val="007F6F07"/>
    <w:rsid w:val="007F704D"/>
    <w:rsid w:val="007F79D2"/>
    <w:rsid w:val="007F7C02"/>
    <w:rsid w:val="007F7C52"/>
    <w:rsid w:val="00800A3C"/>
    <w:rsid w:val="00800A80"/>
    <w:rsid w:val="008038F8"/>
    <w:rsid w:val="00806406"/>
    <w:rsid w:val="00810514"/>
    <w:rsid w:val="00810E43"/>
    <w:rsid w:val="00810F10"/>
    <w:rsid w:val="0081216F"/>
    <w:rsid w:val="008157A8"/>
    <w:rsid w:val="00815C1D"/>
    <w:rsid w:val="00820048"/>
    <w:rsid w:val="008223E2"/>
    <w:rsid w:val="00823221"/>
    <w:rsid w:val="0082539B"/>
    <w:rsid w:val="00825907"/>
    <w:rsid w:val="0082773C"/>
    <w:rsid w:val="00827918"/>
    <w:rsid w:val="0083183A"/>
    <w:rsid w:val="008318DF"/>
    <w:rsid w:val="00831A32"/>
    <w:rsid w:val="008334E5"/>
    <w:rsid w:val="00833525"/>
    <w:rsid w:val="008335BF"/>
    <w:rsid w:val="00833E90"/>
    <w:rsid w:val="00833E9E"/>
    <w:rsid w:val="00834186"/>
    <w:rsid w:val="008343DD"/>
    <w:rsid w:val="0083536A"/>
    <w:rsid w:val="00835AE7"/>
    <w:rsid w:val="008367DD"/>
    <w:rsid w:val="00837598"/>
    <w:rsid w:val="00841A35"/>
    <w:rsid w:val="00841B49"/>
    <w:rsid w:val="0084307D"/>
    <w:rsid w:val="0084327C"/>
    <w:rsid w:val="008432C2"/>
    <w:rsid w:val="00843E3C"/>
    <w:rsid w:val="00846D70"/>
    <w:rsid w:val="00850F60"/>
    <w:rsid w:val="00851417"/>
    <w:rsid w:val="00852370"/>
    <w:rsid w:val="00852653"/>
    <w:rsid w:val="00852AF1"/>
    <w:rsid w:val="00856166"/>
    <w:rsid w:val="008562A6"/>
    <w:rsid w:val="0085783D"/>
    <w:rsid w:val="00857CFB"/>
    <w:rsid w:val="00857F77"/>
    <w:rsid w:val="00857FBC"/>
    <w:rsid w:val="00860555"/>
    <w:rsid w:val="00862D0D"/>
    <w:rsid w:val="00862E71"/>
    <w:rsid w:val="008631D3"/>
    <w:rsid w:val="0086595C"/>
    <w:rsid w:val="0086595E"/>
    <w:rsid w:val="00865FB5"/>
    <w:rsid w:val="00866906"/>
    <w:rsid w:val="00870C10"/>
    <w:rsid w:val="00870E62"/>
    <w:rsid w:val="00871342"/>
    <w:rsid w:val="00871B38"/>
    <w:rsid w:val="00871E3C"/>
    <w:rsid w:val="00873536"/>
    <w:rsid w:val="0087471E"/>
    <w:rsid w:val="00874993"/>
    <w:rsid w:val="00876A31"/>
    <w:rsid w:val="00876B86"/>
    <w:rsid w:val="00876EA8"/>
    <w:rsid w:val="0087713A"/>
    <w:rsid w:val="00877769"/>
    <w:rsid w:val="008777BC"/>
    <w:rsid w:val="00880229"/>
    <w:rsid w:val="00880317"/>
    <w:rsid w:val="00880676"/>
    <w:rsid w:val="00880C94"/>
    <w:rsid w:val="00880EE9"/>
    <w:rsid w:val="00882086"/>
    <w:rsid w:val="00882A44"/>
    <w:rsid w:val="0088379E"/>
    <w:rsid w:val="00883A0C"/>
    <w:rsid w:val="00885635"/>
    <w:rsid w:val="008862AD"/>
    <w:rsid w:val="008874DA"/>
    <w:rsid w:val="0088778D"/>
    <w:rsid w:val="00887EAB"/>
    <w:rsid w:val="00887FCD"/>
    <w:rsid w:val="008901FB"/>
    <w:rsid w:val="00890A95"/>
    <w:rsid w:val="008915B4"/>
    <w:rsid w:val="008919CE"/>
    <w:rsid w:val="00892C67"/>
    <w:rsid w:val="00892EEB"/>
    <w:rsid w:val="008934CD"/>
    <w:rsid w:val="008935D4"/>
    <w:rsid w:val="00893A0B"/>
    <w:rsid w:val="00894728"/>
    <w:rsid w:val="00894C20"/>
    <w:rsid w:val="00896E5A"/>
    <w:rsid w:val="00897023"/>
    <w:rsid w:val="00897451"/>
    <w:rsid w:val="00897CB4"/>
    <w:rsid w:val="008A077D"/>
    <w:rsid w:val="008A2281"/>
    <w:rsid w:val="008A343F"/>
    <w:rsid w:val="008A3B29"/>
    <w:rsid w:val="008A420F"/>
    <w:rsid w:val="008A4791"/>
    <w:rsid w:val="008A5038"/>
    <w:rsid w:val="008A52AF"/>
    <w:rsid w:val="008A6533"/>
    <w:rsid w:val="008B30A3"/>
    <w:rsid w:val="008B3826"/>
    <w:rsid w:val="008B54FE"/>
    <w:rsid w:val="008B6950"/>
    <w:rsid w:val="008B6DA6"/>
    <w:rsid w:val="008B74C4"/>
    <w:rsid w:val="008B74F0"/>
    <w:rsid w:val="008B78F0"/>
    <w:rsid w:val="008B7E2B"/>
    <w:rsid w:val="008C0FFD"/>
    <w:rsid w:val="008C1379"/>
    <w:rsid w:val="008C1DFD"/>
    <w:rsid w:val="008C32F5"/>
    <w:rsid w:val="008C4081"/>
    <w:rsid w:val="008C4949"/>
    <w:rsid w:val="008C5D4E"/>
    <w:rsid w:val="008C7100"/>
    <w:rsid w:val="008D12C4"/>
    <w:rsid w:val="008D1AE3"/>
    <w:rsid w:val="008D3FC7"/>
    <w:rsid w:val="008D4719"/>
    <w:rsid w:val="008D4C7E"/>
    <w:rsid w:val="008D60D0"/>
    <w:rsid w:val="008D6E29"/>
    <w:rsid w:val="008D6FC9"/>
    <w:rsid w:val="008D76AA"/>
    <w:rsid w:val="008D79D4"/>
    <w:rsid w:val="008D7EEF"/>
    <w:rsid w:val="008E1527"/>
    <w:rsid w:val="008E166B"/>
    <w:rsid w:val="008E26BD"/>
    <w:rsid w:val="008E3593"/>
    <w:rsid w:val="008E37D5"/>
    <w:rsid w:val="008E4BD7"/>
    <w:rsid w:val="008E6696"/>
    <w:rsid w:val="008E705A"/>
    <w:rsid w:val="008F04F4"/>
    <w:rsid w:val="008F08EE"/>
    <w:rsid w:val="008F13E3"/>
    <w:rsid w:val="008F2444"/>
    <w:rsid w:val="008F2AB3"/>
    <w:rsid w:val="008F2B98"/>
    <w:rsid w:val="008F3078"/>
    <w:rsid w:val="008F3859"/>
    <w:rsid w:val="008F4857"/>
    <w:rsid w:val="008F56A6"/>
    <w:rsid w:val="008F655B"/>
    <w:rsid w:val="008F6E4E"/>
    <w:rsid w:val="008F7411"/>
    <w:rsid w:val="008F768D"/>
    <w:rsid w:val="0090036B"/>
    <w:rsid w:val="009018A2"/>
    <w:rsid w:val="00903DD9"/>
    <w:rsid w:val="009044B1"/>
    <w:rsid w:val="00904998"/>
    <w:rsid w:val="0090745F"/>
    <w:rsid w:val="00907DC2"/>
    <w:rsid w:val="009107A1"/>
    <w:rsid w:val="0091192F"/>
    <w:rsid w:val="00912392"/>
    <w:rsid w:val="00912B2B"/>
    <w:rsid w:val="00912FD9"/>
    <w:rsid w:val="00913DE1"/>
    <w:rsid w:val="00914C8D"/>
    <w:rsid w:val="009151B3"/>
    <w:rsid w:val="00915EFB"/>
    <w:rsid w:val="00916969"/>
    <w:rsid w:val="00916BCC"/>
    <w:rsid w:val="00916BD9"/>
    <w:rsid w:val="00920111"/>
    <w:rsid w:val="0092170B"/>
    <w:rsid w:val="00921746"/>
    <w:rsid w:val="00921904"/>
    <w:rsid w:val="00924AEC"/>
    <w:rsid w:val="00924EC2"/>
    <w:rsid w:val="009257F5"/>
    <w:rsid w:val="009268E6"/>
    <w:rsid w:val="00926A8E"/>
    <w:rsid w:val="00926E52"/>
    <w:rsid w:val="00926EC4"/>
    <w:rsid w:val="00926F14"/>
    <w:rsid w:val="00930CB7"/>
    <w:rsid w:val="00931380"/>
    <w:rsid w:val="00931765"/>
    <w:rsid w:val="00931B9B"/>
    <w:rsid w:val="009322CD"/>
    <w:rsid w:val="00934719"/>
    <w:rsid w:val="0093506A"/>
    <w:rsid w:val="0093543A"/>
    <w:rsid w:val="00936002"/>
    <w:rsid w:val="00937648"/>
    <w:rsid w:val="00940A02"/>
    <w:rsid w:val="00941E6A"/>
    <w:rsid w:val="00942266"/>
    <w:rsid w:val="0094326C"/>
    <w:rsid w:val="00943F96"/>
    <w:rsid w:val="00944765"/>
    <w:rsid w:val="009461D7"/>
    <w:rsid w:val="0094650E"/>
    <w:rsid w:val="00951063"/>
    <w:rsid w:val="009522AE"/>
    <w:rsid w:val="0095414B"/>
    <w:rsid w:val="00954FC4"/>
    <w:rsid w:val="00955B34"/>
    <w:rsid w:val="009579B6"/>
    <w:rsid w:val="009607DE"/>
    <w:rsid w:val="00960E00"/>
    <w:rsid w:val="009613DC"/>
    <w:rsid w:val="00962FE8"/>
    <w:rsid w:val="009656B6"/>
    <w:rsid w:val="009663AC"/>
    <w:rsid w:val="009663DD"/>
    <w:rsid w:val="0096671E"/>
    <w:rsid w:val="00966C0B"/>
    <w:rsid w:val="00966CBF"/>
    <w:rsid w:val="00967242"/>
    <w:rsid w:val="00967C6E"/>
    <w:rsid w:val="00970477"/>
    <w:rsid w:val="0097095A"/>
    <w:rsid w:val="00970FA7"/>
    <w:rsid w:val="009739FC"/>
    <w:rsid w:val="00973C79"/>
    <w:rsid w:val="00974D59"/>
    <w:rsid w:val="00975941"/>
    <w:rsid w:val="00976D17"/>
    <w:rsid w:val="00980720"/>
    <w:rsid w:val="00980A3E"/>
    <w:rsid w:val="00981713"/>
    <w:rsid w:val="00981934"/>
    <w:rsid w:val="00982886"/>
    <w:rsid w:val="00982973"/>
    <w:rsid w:val="00984CE0"/>
    <w:rsid w:val="00984EE8"/>
    <w:rsid w:val="00985505"/>
    <w:rsid w:val="00985B87"/>
    <w:rsid w:val="00985E31"/>
    <w:rsid w:val="009866B4"/>
    <w:rsid w:val="00990A54"/>
    <w:rsid w:val="00993009"/>
    <w:rsid w:val="00993E39"/>
    <w:rsid w:val="00994683"/>
    <w:rsid w:val="009951B2"/>
    <w:rsid w:val="0099574E"/>
    <w:rsid w:val="00995A91"/>
    <w:rsid w:val="00996195"/>
    <w:rsid w:val="009A1CEB"/>
    <w:rsid w:val="009A1DD9"/>
    <w:rsid w:val="009A25CB"/>
    <w:rsid w:val="009A27A5"/>
    <w:rsid w:val="009A3168"/>
    <w:rsid w:val="009A396E"/>
    <w:rsid w:val="009A4E6C"/>
    <w:rsid w:val="009A50B0"/>
    <w:rsid w:val="009A5CD4"/>
    <w:rsid w:val="009A5EFF"/>
    <w:rsid w:val="009A64EE"/>
    <w:rsid w:val="009A70B8"/>
    <w:rsid w:val="009B1888"/>
    <w:rsid w:val="009B1E09"/>
    <w:rsid w:val="009B3B2D"/>
    <w:rsid w:val="009B3B8E"/>
    <w:rsid w:val="009B3BA5"/>
    <w:rsid w:val="009B3D8D"/>
    <w:rsid w:val="009B4377"/>
    <w:rsid w:val="009B504F"/>
    <w:rsid w:val="009B5A7D"/>
    <w:rsid w:val="009B7443"/>
    <w:rsid w:val="009B7FCA"/>
    <w:rsid w:val="009C04CE"/>
    <w:rsid w:val="009C2755"/>
    <w:rsid w:val="009C6A22"/>
    <w:rsid w:val="009C6C1C"/>
    <w:rsid w:val="009C7337"/>
    <w:rsid w:val="009D17F0"/>
    <w:rsid w:val="009D1C48"/>
    <w:rsid w:val="009D1F0F"/>
    <w:rsid w:val="009D2543"/>
    <w:rsid w:val="009D273C"/>
    <w:rsid w:val="009D2C21"/>
    <w:rsid w:val="009D3053"/>
    <w:rsid w:val="009D37D0"/>
    <w:rsid w:val="009D4A00"/>
    <w:rsid w:val="009D558F"/>
    <w:rsid w:val="009D6345"/>
    <w:rsid w:val="009D6F8E"/>
    <w:rsid w:val="009D7BFA"/>
    <w:rsid w:val="009E033D"/>
    <w:rsid w:val="009E3BD1"/>
    <w:rsid w:val="009E4FB0"/>
    <w:rsid w:val="009F0B48"/>
    <w:rsid w:val="009F1B9E"/>
    <w:rsid w:val="009F1C76"/>
    <w:rsid w:val="009F318F"/>
    <w:rsid w:val="009F448A"/>
    <w:rsid w:val="009F53DD"/>
    <w:rsid w:val="009F6794"/>
    <w:rsid w:val="009F6D3B"/>
    <w:rsid w:val="00A00D53"/>
    <w:rsid w:val="00A00DB2"/>
    <w:rsid w:val="00A019BA"/>
    <w:rsid w:val="00A02EC7"/>
    <w:rsid w:val="00A032F9"/>
    <w:rsid w:val="00A03775"/>
    <w:rsid w:val="00A0448C"/>
    <w:rsid w:val="00A058EF"/>
    <w:rsid w:val="00A05E65"/>
    <w:rsid w:val="00A06162"/>
    <w:rsid w:val="00A1064E"/>
    <w:rsid w:val="00A12AA6"/>
    <w:rsid w:val="00A1678B"/>
    <w:rsid w:val="00A20489"/>
    <w:rsid w:val="00A20AB5"/>
    <w:rsid w:val="00A21005"/>
    <w:rsid w:val="00A2343D"/>
    <w:rsid w:val="00A23EB6"/>
    <w:rsid w:val="00A24272"/>
    <w:rsid w:val="00A24910"/>
    <w:rsid w:val="00A24A23"/>
    <w:rsid w:val="00A25791"/>
    <w:rsid w:val="00A26CEF"/>
    <w:rsid w:val="00A30983"/>
    <w:rsid w:val="00A31012"/>
    <w:rsid w:val="00A31AD4"/>
    <w:rsid w:val="00A3286C"/>
    <w:rsid w:val="00A331CE"/>
    <w:rsid w:val="00A339D2"/>
    <w:rsid w:val="00A33A50"/>
    <w:rsid w:val="00A35446"/>
    <w:rsid w:val="00A372B8"/>
    <w:rsid w:val="00A41560"/>
    <w:rsid w:val="00A4168F"/>
    <w:rsid w:val="00A42056"/>
    <w:rsid w:val="00A43186"/>
    <w:rsid w:val="00A4552F"/>
    <w:rsid w:val="00A45D4D"/>
    <w:rsid w:val="00A5019E"/>
    <w:rsid w:val="00A511C9"/>
    <w:rsid w:val="00A52C02"/>
    <w:rsid w:val="00A53A4D"/>
    <w:rsid w:val="00A55FEF"/>
    <w:rsid w:val="00A6005F"/>
    <w:rsid w:val="00A613B3"/>
    <w:rsid w:val="00A61ADF"/>
    <w:rsid w:val="00A6242A"/>
    <w:rsid w:val="00A629EE"/>
    <w:rsid w:val="00A658B2"/>
    <w:rsid w:val="00A676D3"/>
    <w:rsid w:val="00A67C92"/>
    <w:rsid w:val="00A7049F"/>
    <w:rsid w:val="00A70BAF"/>
    <w:rsid w:val="00A7119F"/>
    <w:rsid w:val="00A71EC6"/>
    <w:rsid w:val="00A720DE"/>
    <w:rsid w:val="00A72735"/>
    <w:rsid w:val="00A73277"/>
    <w:rsid w:val="00A754AF"/>
    <w:rsid w:val="00A75F35"/>
    <w:rsid w:val="00A76A85"/>
    <w:rsid w:val="00A76AAF"/>
    <w:rsid w:val="00A76CE3"/>
    <w:rsid w:val="00A811DE"/>
    <w:rsid w:val="00A82463"/>
    <w:rsid w:val="00A82A05"/>
    <w:rsid w:val="00A83458"/>
    <w:rsid w:val="00A85276"/>
    <w:rsid w:val="00A869DB"/>
    <w:rsid w:val="00A86CDC"/>
    <w:rsid w:val="00A878BF"/>
    <w:rsid w:val="00A8799C"/>
    <w:rsid w:val="00A90EE9"/>
    <w:rsid w:val="00A9223C"/>
    <w:rsid w:val="00A9305B"/>
    <w:rsid w:val="00A93B0D"/>
    <w:rsid w:val="00A9490D"/>
    <w:rsid w:val="00A94A7C"/>
    <w:rsid w:val="00A9698A"/>
    <w:rsid w:val="00A97541"/>
    <w:rsid w:val="00AA0268"/>
    <w:rsid w:val="00AA07F6"/>
    <w:rsid w:val="00AA2073"/>
    <w:rsid w:val="00AA3313"/>
    <w:rsid w:val="00AA5601"/>
    <w:rsid w:val="00AA5EB4"/>
    <w:rsid w:val="00AA5F7D"/>
    <w:rsid w:val="00AA6FAE"/>
    <w:rsid w:val="00AA7E41"/>
    <w:rsid w:val="00AB05E5"/>
    <w:rsid w:val="00AB1D4C"/>
    <w:rsid w:val="00AB1EA2"/>
    <w:rsid w:val="00AB57C3"/>
    <w:rsid w:val="00AB633D"/>
    <w:rsid w:val="00AB6F7F"/>
    <w:rsid w:val="00AC0DDD"/>
    <w:rsid w:val="00AC1648"/>
    <w:rsid w:val="00AC173D"/>
    <w:rsid w:val="00AC2A7B"/>
    <w:rsid w:val="00AC2C7D"/>
    <w:rsid w:val="00AC47BC"/>
    <w:rsid w:val="00AC78C8"/>
    <w:rsid w:val="00AD23A0"/>
    <w:rsid w:val="00AD2846"/>
    <w:rsid w:val="00AD50FF"/>
    <w:rsid w:val="00AD751D"/>
    <w:rsid w:val="00AD75D8"/>
    <w:rsid w:val="00AD78D4"/>
    <w:rsid w:val="00AD7FA5"/>
    <w:rsid w:val="00AE05E9"/>
    <w:rsid w:val="00AE0913"/>
    <w:rsid w:val="00AE0DA6"/>
    <w:rsid w:val="00AE1FF2"/>
    <w:rsid w:val="00AE2D6C"/>
    <w:rsid w:val="00AE3AC7"/>
    <w:rsid w:val="00AE42DE"/>
    <w:rsid w:val="00AE48ED"/>
    <w:rsid w:val="00AE5884"/>
    <w:rsid w:val="00AE6ECF"/>
    <w:rsid w:val="00AF430B"/>
    <w:rsid w:val="00AF5E17"/>
    <w:rsid w:val="00AF6A19"/>
    <w:rsid w:val="00AF7524"/>
    <w:rsid w:val="00B008B8"/>
    <w:rsid w:val="00B01B55"/>
    <w:rsid w:val="00B028B2"/>
    <w:rsid w:val="00B033C8"/>
    <w:rsid w:val="00B044BE"/>
    <w:rsid w:val="00B047E1"/>
    <w:rsid w:val="00B04BB9"/>
    <w:rsid w:val="00B061BE"/>
    <w:rsid w:val="00B07126"/>
    <w:rsid w:val="00B07280"/>
    <w:rsid w:val="00B10C32"/>
    <w:rsid w:val="00B10D9B"/>
    <w:rsid w:val="00B11B2A"/>
    <w:rsid w:val="00B12FC6"/>
    <w:rsid w:val="00B1331B"/>
    <w:rsid w:val="00B14239"/>
    <w:rsid w:val="00B146BA"/>
    <w:rsid w:val="00B15375"/>
    <w:rsid w:val="00B1541A"/>
    <w:rsid w:val="00B16D2E"/>
    <w:rsid w:val="00B17209"/>
    <w:rsid w:val="00B17D9F"/>
    <w:rsid w:val="00B17E9B"/>
    <w:rsid w:val="00B216CE"/>
    <w:rsid w:val="00B22A7C"/>
    <w:rsid w:val="00B23B7F"/>
    <w:rsid w:val="00B25013"/>
    <w:rsid w:val="00B25967"/>
    <w:rsid w:val="00B26103"/>
    <w:rsid w:val="00B26294"/>
    <w:rsid w:val="00B26A61"/>
    <w:rsid w:val="00B26B20"/>
    <w:rsid w:val="00B26E6C"/>
    <w:rsid w:val="00B30010"/>
    <w:rsid w:val="00B30063"/>
    <w:rsid w:val="00B3041E"/>
    <w:rsid w:val="00B30991"/>
    <w:rsid w:val="00B31795"/>
    <w:rsid w:val="00B31EDD"/>
    <w:rsid w:val="00B33C62"/>
    <w:rsid w:val="00B340A0"/>
    <w:rsid w:val="00B35827"/>
    <w:rsid w:val="00B36B36"/>
    <w:rsid w:val="00B37B7C"/>
    <w:rsid w:val="00B40FB2"/>
    <w:rsid w:val="00B42F8E"/>
    <w:rsid w:val="00B43C0D"/>
    <w:rsid w:val="00B443B7"/>
    <w:rsid w:val="00B448EC"/>
    <w:rsid w:val="00B4494C"/>
    <w:rsid w:val="00B46F56"/>
    <w:rsid w:val="00B47175"/>
    <w:rsid w:val="00B47D48"/>
    <w:rsid w:val="00B52706"/>
    <w:rsid w:val="00B537C9"/>
    <w:rsid w:val="00B549EF"/>
    <w:rsid w:val="00B55310"/>
    <w:rsid w:val="00B56B46"/>
    <w:rsid w:val="00B56C48"/>
    <w:rsid w:val="00B610E7"/>
    <w:rsid w:val="00B62CAB"/>
    <w:rsid w:val="00B6361A"/>
    <w:rsid w:val="00B64BE1"/>
    <w:rsid w:val="00B64D52"/>
    <w:rsid w:val="00B64D92"/>
    <w:rsid w:val="00B6520A"/>
    <w:rsid w:val="00B65718"/>
    <w:rsid w:val="00B65BF8"/>
    <w:rsid w:val="00B662AD"/>
    <w:rsid w:val="00B6637B"/>
    <w:rsid w:val="00B67031"/>
    <w:rsid w:val="00B704C3"/>
    <w:rsid w:val="00B71A0D"/>
    <w:rsid w:val="00B72500"/>
    <w:rsid w:val="00B726E4"/>
    <w:rsid w:val="00B72C7F"/>
    <w:rsid w:val="00B7318B"/>
    <w:rsid w:val="00B7365F"/>
    <w:rsid w:val="00B7444A"/>
    <w:rsid w:val="00B77D1B"/>
    <w:rsid w:val="00B77ED1"/>
    <w:rsid w:val="00B806AE"/>
    <w:rsid w:val="00B81484"/>
    <w:rsid w:val="00B81E37"/>
    <w:rsid w:val="00B81F71"/>
    <w:rsid w:val="00B8211D"/>
    <w:rsid w:val="00B82530"/>
    <w:rsid w:val="00B83340"/>
    <w:rsid w:val="00B8354B"/>
    <w:rsid w:val="00B84A9C"/>
    <w:rsid w:val="00B84C92"/>
    <w:rsid w:val="00B85769"/>
    <w:rsid w:val="00B87EFE"/>
    <w:rsid w:val="00B87F8B"/>
    <w:rsid w:val="00B90B89"/>
    <w:rsid w:val="00B91B41"/>
    <w:rsid w:val="00B91C22"/>
    <w:rsid w:val="00B9229E"/>
    <w:rsid w:val="00B93009"/>
    <w:rsid w:val="00B930BB"/>
    <w:rsid w:val="00B93A60"/>
    <w:rsid w:val="00B9483B"/>
    <w:rsid w:val="00B952C2"/>
    <w:rsid w:val="00BA0152"/>
    <w:rsid w:val="00BA06D7"/>
    <w:rsid w:val="00BA07FD"/>
    <w:rsid w:val="00BA0C5B"/>
    <w:rsid w:val="00BA2D88"/>
    <w:rsid w:val="00BA4EAA"/>
    <w:rsid w:val="00BA50BF"/>
    <w:rsid w:val="00BA5FA5"/>
    <w:rsid w:val="00BA6026"/>
    <w:rsid w:val="00BB03C5"/>
    <w:rsid w:val="00BB0A4B"/>
    <w:rsid w:val="00BB1165"/>
    <w:rsid w:val="00BB21E9"/>
    <w:rsid w:val="00BB3650"/>
    <w:rsid w:val="00BB3A84"/>
    <w:rsid w:val="00BB5762"/>
    <w:rsid w:val="00BB6CDF"/>
    <w:rsid w:val="00BB75A2"/>
    <w:rsid w:val="00BB79A0"/>
    <w:rsid w:val="00BC0F8A"/>
    <w:rsid w:val="00BC127E"/>
    <w:rsid w:val="00BC2FB2"/>
    <w:rsid w:val="00BC34E8"/>
    <w:rsid w:val="00BC3887"/>
    <w:rsid w:val="00BC3C23"/>
    <w:rsid w:val="00BC4FA9"/>
    <w:rsid w:val="00BC6AE3"/>
    <w:rsid w:val="00BC7612"/>
    <w:rsid w:val="00BD1309"/>
    <w:rsid w:val="00BD17C5"/>
    <w:rsid w:val="00BD2597"/>
    <w:rsid w:val="00BD28F2"/>
    <w:rsid w:val="00BD3E94"/>
    <w:rsid w:val="00BD47B5"/>
    <w:rsid w:val="00BD5886"/>
    <w:rsid w:val="00BD7406"/>
    <w:rsid w:val="00BD7415"/>
    <w:rsid w:val="00BD780D"/>
    <w:rsid w:val="00BD7E67"/>
    <w:rsid w:val="00BE00A2"/>
    <w:rsid w:val="00BE02DD"/>
    <w:rsid w:val="00BE2AE6"/>
    <w:rsid w:val="00BE417A"/>
    <w:rsid w:val="00BE4355"/>
    <w:rsid w:val="00BE4BF0"/>
    <w:rsid w:val="00BE53E3"/>
    <w:rsid w:val="00BE5420"/>
    <w:rsid w:val="00BE77D1"/>
    <w:rsid w:val="00BF1525"/>
    <w:rsid w:val="00BF153E"/>
    <w:rsid w:val="00BF1B33"/>
    <w:rsid w:val="00BF1E48"/>
    <w:rsid w:val="00BF200B"/>
    <w:rsid w:val="00BF2A92"/>
    <w:rsid w:val="00BF43EF"/>
    <w:rsid w:val="00BF7212"/>
    <w:rsid w:val="00BF7F64"/>
    <w:rsid w:val="00C02601"/>
    <w:rsid w:val="00C03299"/>
    <w:rsid w:val="00C04FCB"/>
    <w:rsid w:val="00C05616"/>
    <w:rsid w:val="00C057E7"/>
    <w:rsid w:val="00C07411"/>
    <w:rsid w:val="00C12778"/>
    <w:rsid w:val="00C12B0A"/>
    <w:rsid w:val="00C12BFF"/>
    <w:rsid w:val="00C1358B"/>
    <w:rsid w:val="00C14BFE"/>
    <w:rsid w:val="00C14F68"/>
    <w:rsid w:val="00C16A31"/>
    <w:rsid w:val="00C17289"/>
    <w:rsid w:val="00C17349"/>
    <w:rsid w:val="00C17ECF"/>
    <w:rsid w:val="00C20315"/>
    <w:rsid w:val="00C20668"/>
    <w:rsid w:val="00C20DBB"/>
    <w:rsid w:val="00C20E15"/>
    <w:rsid w:val="00C2105F"/>
    <w:rsid w:val="00C21522"/>
    <w:rsid w:val="00C215DB"/>
    <w:rsid w:val="00C21CEF"/>
    <w:rsid w:val="00C21DEB"/>
    <w:rsid w:val="00C22090"/>
    <w:rsid w:val="00C2350C"/>
    <w:rsid w:val="00C251B9"/>
    <w:rsid w:val="00C2746B"/>
    <w:rsid w:val="00C27888"/>
    <w:rsid w:val="00C31563"/>
    <w:rsid w:val="00C31760"/>
    <w:rsid w:val="00C321A3"/>
    <w:rsid w:val="00C3318B"/>
    <w:rsid w:val="00C33CAE"/>
    <w:rsid w:val="00C345FC"/>
    <w:rsid w:val="00C34932"/>
    <w:rsid w:val="00C36AD0"/>
    <w:rsid w:val="00C36DD8"/>
    <w:rsid w:val="00C4004C"/>
    <w:rsid w:val="00C40505"/>
    <w:rsid w:val="00C40D2E"/>
    <w:rsid w:val="00C41414"/>
    <w:rsid w:val="00C416F6"/>
    <w:rsid w:val="00C422F2"/>
    <w:rsid w:val="00C426D7"/>
    <w:rsid w:val="00C4287B"/>
    <w:rsid w:val="00C44211"/>
    <w:rsid w:val="00C44324"/>
    <w:rsid w:val="00C45FAA"/>
    <w:rsid w:val="00C467B0"/>
    <w:rsid w:val="00C46C46"/>
    <w:rsid w:val="00C50087"/>
    <w:rsid w:val="00C501BA"/>
    <w:rsid w:val="00C520A0"/>
    <w:rsid w:val="00C5224E"/>
    <w:rsid w:val="00C5254B"/>
    <w:rsid w:val="00C53A29"/>
    <w:rsid w:val="00C55503"/>
    <w:rsid w:val="00C60E01"/>
    <w:rsid w:val="00C61796"/>
    <w:rsid w:val="00C623B1"/>
    <w:rsid w:val="00C6353C"/>
    <w:rsid w:val="00C641EC"/>
    <w:rsid w:val="00C64475"/>
    <w:rsid w:val="00C65206"/>
    <w:rsid w:val="00C653C9"/>
    <w:rsid w:val="00C65A2B"/>
    <w:rsid w:val="00C70790"/>
    <w:rsid w:val="00C70C97"/>
    <w:rsid w:val="00C70F90"/>
    <w:rsid w:val="00C7120B"/>
    <w:rsid w:val="00C7283C"/>
    <w:rsid w:val="00C72BE2"/>
    <w:rsid w:val="00C738D3"/>
    <w:rsid w:val="00C73AB0"/>
    <w:rsid w:val="00C744AF"/>
    <w:rsid w:val="00C74E42"/>
    <w:rsid w:val="00C75435"/>
    <w:rsid w:val="00C76012"/>
    <w:rsid w:val="00C76B36"/>
    <w:rsid w:val="00C7719F"/>
    <w:rsid w:val="00C80462"/>
    <w:rsid w:val="00C810E4"/>
    <w:rsid w:val="00C829D5"/>
    <w:rsid w:val="00C83419"/>
    <w:rsid w:val="00C83A51"/>
    <w:rsid w:val="00C85098"/>
    <w:rsid w:val="00C8510D"/>
    <w:rsid w:val="00C85688"/>
    <w:rsid w:val="00C8639C"/>
    <w:rsid w:val="00C86611"/>
    <w:rsid w:val="00C923DA"/>
    <w:rsid w:val="00C92903"/>
    <w:rsid w:val="00C930EF"/>
    <w:rsid w:val="00C957DA"/>
    <w:rsid w:val="00C970CB"/>
    <w:rsid w:val="00CA49DF"/>
    <w:rsid w:val="00CA4A78"/>
    <w:rsid w:val="00CA54A7"/>
    <w:rsid w:val="00CB0AD9"/>
    <w:rsid w:val="00CB0B97"/>
    <w:rsid w:val="00CB1F6D"/>
    <w:rsid w:val="00CB37B2"/>
    <w:rsid w:val="00CB40DC"/>
    <w:rsid w:val="00CB4235"/>
    <w:rsid w:val="00CB449A"/>
    <w:rsid w:val="00CB499F"/>
    <w:rsid w:val="00CB4C18"/>
    <w:rsid w:val="00CB4D5D"/>
    <w:rsid w:val="00CB607A"/>
    <w:rsid w:val="00CB6D7C"/>
    <w:rsid w:val="00CB71E0"/>
    <w:rsid w:val="00CC3B5A"/>
    <w:rsid w:val="00CC53AC"/>
    <w:rsid w:val="00CC555A"/>
    <w:rsid w:val="00CC7BFB"/>
    <w:rsid w:val="00CC7F30"/>
    <w:rsid w:val="00CD002C"/>
    <w:rsid w:val="00CD027B"/>
    <w:rsid w:val="00CD2DF5"/>
    <w:rsid w:val="00CD2FB6"/>
    <w:rsid w:val="00CD30A9"/>
    <w:rsid w:val="00CD3E6B"/>
    <w:rsid w:val="00CD421B"/>
    <w:rsid w:val="00CD493D"/>
    <w:rsid w:val="00CD4B86"/>
    <w:rsid w:val="00CD70E2"/>
    <w:rsid w:val="00CD7464"/>
    <w:rsid w:val="00CE0D50"/>
    <w:rsid w:val="00CE0EA7"/>
    <w:rsid w:val="00CE23B5"/>
    <w:rsid w:val="00CE4646"/>
    <w:rsid w:val="00CE5AB3"/>
    <w:rsid w:val="00CE6705"/>
    <w:rsid w:val="00CE7195"/>
    <w:rsid w:val="00CF0059"/>
    <w:rsid w:val="00CF020F"/>
    <w:rsid w:val="00CF02AA"/>
    <w:rsid w:val="00CF031D"/>
    <w:rsid w:val="00CF2429"/>
    <w:rsid w:val="00CF259F"/>
    <w:rsid w:val="00CF2EC4"/>
    <w:rsid w:val="00CF44FA"/>
    <w:rsid w:val="00CF469B"/>
    <w:rsid w:val="00CF609D"/>
    <w:rsid w:val="00CF6EE1"/>
    <w:rsid w:val="00CF73AE"/>
    <w:rsid w:val="00CF79F8"/>
    <w:rsid w:val="00D004A4"/>
    <w:rsid w:val="00D00B79"/>
    <w:rsid w:val="00D01734"/>
    <w:rsid w:val="00D019A8"/>
    <w:rsid w:val="00D01BE7"/>
    <w:rsid w:val="00D021F7"/>
    <w:rsid w:val="00D04051"/>
    <w:rsid w:val="00D04B42"/>
    <w:rsid w:val="00D11341"/>
    <w:rsid w:val="00D11A37"/>
    <w:rsid w:val="00D1268B"/>
    <w:rsid w:val="00D13468"/>
    <w:rsid w:val="00D13F58"/>
    <w:rsid w:val="00D13F8D"/>
    <w:rsid w:val="00D14D95"/>
    <w:rsid w:val="00D14DCF"/>
    <w:rsid w:val="00D1588A"/>
    <w:rsid w:val="00D17680"/>
    <w:rsid w:val="00D2204E"/>
    <w:rsid w:val="00D23CD0"/>
    <w:rsid w:val="00D27749"/>
    <w:rsid w:val="00D3067C"/>
    <w:rsid w:val="00D317CA"/>
    <w:rsid w:val="00D31A53"/>
    <w:rsid w:val="00D33668"/>
    <w:rsid w:val="00D34AEF"/>
    <w:rsid w:val="00D3529B"/>
    <w:rsid w:val="00D35E7F"/>
    <w:rsid w:val="00D35FBE"/>
    <w:rsid w:val="00D360B1"/>
    <w:rsid w:val="00D36BCE"/>
    <w:rsid w:val="00D37286"/>
    <w:rsid w:val="00D37B6E"/>
    <w:rsid w:val="00D37F8D"/>
    <w:rsid w:val="00D40940"/>
    <w:rsid w:val="00D42322"/>
    <w:rsid w:val="00D425B4"/>
    <w:rsid w:val="00D43031"/>
    <w:rsid w:val="00D47557"/>
    <w:rsid w:val="00D50EDF"/>
    <w:rsid w:val="00D51272"/>
    <w:rsid w:val="00D5189C"/>
    <w:rsid w:val="00D51DD6"/>
    <w:rsid w:val="00D538E3"/>
    <w:rsid w:val="00D53DF0"/>
    <w:rsid w:val="00D55EEF"/>
    <w:rsid w:val="00D56A69"/>
    <w:rsid w:val="00D56DCB"/>
    <w:rsid w:val="00D578F0"/>
    <w:rsid w:val="00D60485"/>
    <w:rsid w:val="00D621C1"/>
    <w:rsid w:val="00D62BD2"/>
    <w:rsid w:val="00D6368E"/>
    <w:rsid w:val="00D6396E"/>
    <w:rsid w:val="00D67290"/>
    <w:rsid w:val="00D70184"/>
    <w:rsid w:val="00D70CB8"/>
    <w:rsid w:val="00D713F6"/>
    <w:rsid w:val="00D7236B"/>
    <w:rsid w:val="00D74793"/>
    <w:rsid w:val="00D74951"/>
    <w:rsid w:val="00D74B72"/>
    <w:rsid w:val="00D756AE"/>
    <w:rsid w:val="00D77AF3"/>
    <w:rsid w:val="00D80237"/>
    <w:rsid w:val="00D81059"/>
    <w:rsid w:val="00D82406"/>
    <w:rsid w:val="00D82C7C"/>
    <w:rsid w:val="00D82EAB"/>
    <w:rsid w:val="00D846B8"/>
    <w:rsid w:val="00D85446"/>
    <w:rsid w:val="00D85713"/>
    <w:rsid w:val="00D857AE"/>
    <w:rsid w:val="00D85B78"/>
    <w:rsid w:val="00D86446"/>
    <w:rsid w:val="00D90463"/>
    <w:rsid w:val="00D905C9"/>
    <w:rsid w:val="00D9263B"/>
    <w:rsid w:val="00D92983"/>
    <w:rsid w:val="00D92C47"/>
    <w:rsid w:val="00D9310E"/>
    <w:rsid w:val="00D937B0"/>
    <w:rsid w:val="00D93C15"/>
    <w:rsid w:val="00D951F5"/>
    <w:rsid w:val="00D95C12"/>
    <w:rsid w:val="00D965F8"/>
    <w:rsid w:val="00D967A3"/>
    <w:rsid w:val="00D97162"/>
    <w:rsid w:val="00DA01F0"/>
    <w:rsid w:val="00DA07F5"/>
    <w:rsid w:val="00DA0F27"/>
    <w:rsid w:val="00DA33BC"/>
    <w:rsid w:val="00DA4B50"/>
    <w:rsid w:val="00DA50DC"/>
    <w:rsid w:val="00DA5B0B"/>
    <w:rsid w:val="00DA5E5F"/>
    <w:rsid w:val="00DA749B"/>
    <w:rsid w:val="00DA7FDA"/>
    <w:rsid w:val="00DB02DB"/>
    <w:rsid w:val="00DB210B"/>
    <w:rsid w:val="00DB30DA"/>
    <w:rsid w:val="00DB3167"/>
    <w:rsid w:val="00DB55CA"/>
    <w:rsid w:val="00DB799A"/>
    <w:rsid w:val="00DB7D55"/>
    <w:rsid w:val="00DC0A9A"/>
    <w:rsid w:val="00DC1C65"/>
    <w:rsid w:val="00DC2735"/>
    <w:rsid w:val="00DC38B0"/>
    <w:rsid w:val="00DC4CF0"/>
    <w:rsid w:val="00DC5243"/>
    <w:rsid w:val="00DC5FAE"/>
    <w:rsid w:val="00DD0958"/>
    <w:rsid w:val="00DD1068"/>
    <w:rsid w:val="00DD1EA9"/>
    <w:rsid w:val="00DD3488"/>
    <w:rsid w:val="00DD366D"/>
    <w:rsid w:val="00DD3C85"/>
    <w:rsid w:val="00DD43FF"/>
    <w:rsid w:val="00DD622F"/>
    <w:rsid w:val="00DE0FC4"/>
    <w:rsid w:val="00DE11E4"/>
    <w:rsid w:val="00DE2893"/>
    <w:rsid w:val="00DE2F4B"/>
    <w:rsid w:val="00DE3204"/>
    <w:rsid w:val="00DE38F1"/>
    <w:rsid w:val="00DE3B25"/>
    <w:rsid w:val="00DE3BA1"/>
    <w:rsid w:val="00DE4078"/>
    <w:rsid w:val="00DE4373"/>
    <w:rsid w:val="00DE5433"/>
    <w:rsid w:val="00DE563F"/>
    <w:rsid w:val="00DE6713"/>
    <w:rsid w:val="00DE69FB"/>
    <w:rsid w:val="00DE781A"/>
    <w:rsid w:val="00DE7E32"/>
    <w:rsid w:val="00DF0A33"/>
    <w:rsid w:val="00DF1FA7"/>
    <w:rsid w:val="00DF43BB"/>
    <w:rsid w:val="00DF4B37"/>
    <w:rsid w:val="00DF59A6"/>
    <w:rsid w:val="00DF6D02"/>
    <w:rsid w:val="00DF7E94"/>
    <w:rsid w:val="00E00C16"/>
    <w:rsid w:val="00E00E9B"/>
    <w:rsid w:val="00E04FC5"/>
    <w:rsid w:val="00E065DF"/>
    <w:rsid w:val="00E07706"/>
    <w:rsid w:val="00E07CF4"/>
    <w:rsid w:val="00E102F4"/>
    <w:rsid w:val="00E117AF"/>
    <w:rsid w:val="00E12969"/>
    <w:rsid w:val="00E12D32"/>
    <w:rsid w:val="00E13F60"/>
    <w:rsid w:val="00E14849"/>
    <w:rsid w:val="00E16322"/>
    <w:rsid w:val="00E167AE"/>
    <w:rsid w:val="00E16F24"/>
    <w:rsid w:val="00E17FD4"/>
    <w:rsid w:val="00E21007"/>
    <w:rsid w:val="00E217DB"/>
    <w:rsid w:val="00E21C47"/>
    <w:rsid w:val="00E23564"/>
    <w:rsid w:val="00E241B6"/>
    <w:rsid w:val="00E2497A"/>
    <w:rsid w:val="00E24A87"/>
    <w:rsid w:val="00E24D3B"/>
    <w:rsid w:val="00E25329"/>
    <w:rsid w:val="00E25FCD"/>
    <w:rsid w:val="00E2618C"/>
    <w:rsid w:val="00E26265"/>
    <w:rsid w:val="00E26643"/>
    <w:rsid w:val="00E26BC7"/>
    <w:rsid w:val="00E27B8F"/>
    <w:rsid w:val="00E306AF"/>
    <w:rsid w:val="00E34440"/>
    <w:rsid w:val="00E35007"/>
    <w:rsid w:val="00E3598F"/>
    <w:rsid w:val="00E3666A"/>
    <w:rsid w:val="00E368BD"/>
    <w:rsid w:val="00E37C38"/>
    <w:rsid w:val="00E40BDA"/>
    <w:rsid w:val="00E4543F"/>
    <w:rsid w:val="00E4580F"/>
    <w:rsid w:val="00E45DA5"/>
    <w:rsid w:val="00E5016E"/>
    <w:rsid w:val="00E5040A"/>
    <w:rsid w:val="00E50944"/>
    <w:rsid w:val="00E50A56"/>
    <w:rsid w:val="00E50BD6"/>
    <w:rsid w:val="00E52319"/>
    <w:rsid w:val="00E54963"/>
    <w:rsid w:val="00E55D0A"/>
    <w:rsid w:val="00E56B43"/>
    <w:rsid w:val="00E56EC0"/>
    <w:rsid w:val="00E57336"/>
    <w:rsid w:val="00E61C7D"/>
    <w:rsid w:val="00E62BEC"/>
    <w:rsid w:val="00E63BE6"/>
    <w:rsid w:val="00E647DE"/>
    <w:rsid w:val="00E64BEF"/>
    <w:rsid w:val="00E65253"/>
    <w:rsid w:val="00E65383"/>
    <w:rsid w:val="00E65A69"/>
    <w:rsid w:val="00E663F2"/>
    <w:rsid w:val="00E66701"/>
    <w:rsid w:val="00E66905"/>
    <w:rsid w:val="00E670D4"/>
    <w:rsid w:val="00E6713C"/>
    <w:rsid w:val="00E671CA"/>
    <w:rsid w:val="00E70E1E"/>
    <w:rsid w:val="00E71B1F"/>
    <w:rsid w:val="00E7456B"/>
    <w:rsid w:val="00E74EE9"/>
    <w:rsid w:val="00E74F05"/>
    <w:rsid w:val="00E757E6"/>
    <w:rsid w:val="00E81346"/>
    <w:rsid w:val="00E82F9A"/>
    <w:rsid w:val="00E830A3"/>
    <w:rsid w:val="00E8600C"/>
    <w:rsid w:val="00E866E9"/>
    <w:rsid w:val="00E8747C"/>
    <w:rsid w:val="00E8777D"/>
    <w:rsid w:val="00E87972"/>
    <w:rsid w:val="00E87979"/>
    <w:rsid w:val="00E91BC7"/>
    <w:rsid w:val="00E925ED"/>
    <w:rsid w:val="00E92ADE"/>
    <w:rsid w:val="00E93443"/>
    <w:rsid w:val="00E937E7"/>
    <w:rsid w:val="00E95BFB"/>
    <w:rsid w:val="00EA0A80"/>
    <w:rsid w:val="00EA10AB"/>
    <w:rsid w:val="00EA1C6A"/>
    <w:rsid w:val="00EA27B1"/>
    <w:rsid w:val="00EA2F62"/>
    <w:rsid w:val="00EA3159"/>
    <w:rsid w:val="00EA406F"/>
    <w:rsid w:val="00EA4386"/>
    <w:rsid w:val="00EA45C5"/>
    <w:rsid w:val="00EA4FD0"/>
    <w:rsid w:val="00EA71E3"/>
    <w:rsid w:val="00EB033F"/>
    <w:rsid w:val="00EB1163"/>
    <w:rsid w:val="00EB2CD1"/>
    <w:rsid w:val="00EB37A4"/>
    <w:rsid w:val="00EB3FBB"/>
    <w:rsid w:val="00EB4F51"/>
    <w:rsid w:val="00EB56A7"/>
    <w:rsid w:val="00EB59CC"/>
    <w:rsid w:val="00EB6063"/>
    <w:rsid w:val="00EB66D9"/>
    <w:rsid w:val="00EB6F46"/>
    <w:rsid w:val="00EB7866"/>
    <w:rsid w:val="00EB7A56"/>
    <w:rsid w:val="00EB7D1A"/>
    <w:rsid w:val="00EB7FB8"/>
    <w:rsid w:val="00EC0C3E"/>
    <w:rsid w:val="00EC0EF0"/>
    <w:rsid w:val="00EC2CEE"/>
    <w:rsid w:val="00EC3FA1"/>
    <w:rsid w:val="00EC5014"/>
    <w:rsid w:val="00EC56DA"/>
    <w:rsid w:val="00EC7325"/>
    <w:rsid w:val="00EC7D6A"/>
    <w:rsid w:val="00ED1143"/>
    <w:rsid w:val="00ED11FE"/>
    <w:rsid w:val="00ED1A02"/>
    <w:rsid w:val="00ED3740"/>
    <w:rsid w:val="00ED3F59"/>
    <w:rsid w:val="00ED3FEF"/>
    <w:rsid w:val="00ED4729"/>
    <w:rsid w:val="00ED4C38"/>
    <w:rsid w:val="00EE14AD"/>
    <w:rsid w:val="00EE1914"/>
    <w:rsid w:val="00EE25DF"/>
    <w:rsid w:val="00EE27C2"/>
    <w:rsid w:val="00EE2B98"/>
    <w:rsid w:val="00EE2BBC"/>
    <w:rsid w:val="00EE36CB"/>
    <w:rsid w:val="00EE3DC2"/>
    <w:rsid w:val="00EE5E6D"/>
    <w:rsid w:val="00EE62EC"/>
    <w:rsid w:val="00EE68C4"/>
    <w:rsid w:val="00EE6B25"/>
    <w:rsid w:val="00EF0023"/>
    <w:rsid w:val="00EF0C89"/>
    <w:rsid w:val="00EF1D5C"/>
    <w:rsid w:val="00EF3098"/>
    <w:rsid w:val="00EF5B13"/>
    <w:rsid w:val="00EF6CF3"/>
    <w:rsid w:val="00F00B40"/>
    <w:rsid w:val="00F01C57"/>
    <w:rsid w:val="00F049C9"/>
    <w:rsid w:val="00F056CA"/>
    <w:rsid w:val="00F05F78"/>
    <w:rsid w:val="00F0620C"/>
    <w:rsid w:val="00F06386"/>
    <w:rsid w:val="00F078DA"/>
    <w:rsid w:val="00F07A01"/>
    <w:rsid w:val="00F10480"/>
    <w:rsid w:val="00F10F02"/>
    <w:rsid w:val="00F11A5E"/>
    <w:rsid w:val="00F13377"/>
    <w:rsid w:val="00F150AD"/>
    <w:rsid w:val="00F15815"/>
    <w:rsid w:val="00F15B48"/>
    <w:rsid w:val="00F17EE4"/>
    <w:rsid w:val="00F205CC"/>
    <w:rsid w:val="00F21D6B"/>
    <w:rsid w:val="00F22556"/>
    <w:rsid w:val="00F22E99"/>
    <w:rsid w:val="00F23117"/>
    <w:rsid w:val="00F23962"/>
    <w:rsid w:val="00F23CA2"/>
    <w:rsid w:val="00F24A62"/>
    <w:rsid w:val="00F26448"/>
    <w:rsid w:val="00F26732"/>
    <w:rsid w:val="00F27302"/>
    <w:rsid w:val="00F27B24"/>
    <w:rsid w:val="00F33AC3"/>
    <w:rsid w:val="00F34331"/>
    <w:rsid w:val="00F35651"/>
    <w:rsid w:val="00F35790"/>
    <w:rsid w:val="00F36A5F"/>
    <w:rsid w:val="00F36B98"/>
    <w:rsid w:val="00F37E14"/>
    <w:rsid w:val="00F400D5"/>
    <w:rsid w:val="00F41256"/>
    <w:rsid w:val="00F415CF"/>
    <w:rsid w:val="00F422B3"/>
    <w:rsid w:val="00F42FC7"/>
    <w:rsid w:val="00F44340"/>
    <w:rsid w:val="00F4496C"/>
    <w:rsid w:val="00F450E0"/>
    <w:rsid w:val="00F474C6"/>
    <w:rsid w:val="00F505EE"/>
    <w:rsid w:val="00F50838"/>
    <w:rsid w:val="00F50A91"/>
    <w:rsid w:val="00F511DB"/>
    <w:rsid w:val="00F52154"/>
    <w:rsid w:val="00F52A8A"/>
    <w:rsid w:val="00F535E8"/>
    <w:rsid w:val="00F53C74"/>
    <w:rsid w:val="00F55229"/>
    <w:rsid w:val="00F56AF1"/>
    <w:rsid w:val="00F60A1A"/>
    <w:rsid w:val="00F62408"/>
    <w:rsid w:val="00F6497E"/>
    <w:rsid w:val="00F66D1B"/>
    <w:rsid w:val="00F67664"/>
    <w:rsid w:val="00F73B6B"/>
    <w:rsid w:val="00F74FE7"/>
    <w:rsid w:val="00F75263"/>
    <w:rsid w:val="00F75803"/>
    <w:rsid w:val="00F75DBF"/>
    <w:rsid w:val="00F765C9"/>
    <w:rsid w:val="00F771B3"/>
    <w:rsid w:val="00F77F25"/>
    <w:rsid w:val="00F81831"/>
    <w:rsid w:val="00F819AE"/>
    <w:rsid w:val="00F81D8E"/>
    <w:rsid w:val="00F8231E"/>
    <w:rsid w:val="00F82C83"/>
    <w:rsid w:val="00F851C8"/>
    <w:rsid w:val="00F85FBD"/>
    <w:rsid w:val="00F86F39"/>
    <w:rsid w:val="00F87818"/>
    <w:rsid w:val="00F87B6A"/>
    <w:rsid w:val="00F9056A"/>
    <w:rsid w:val="00F922B3"/>
    <w:rsid w:val="00F94301"/>
    <w:rsid w:val="00F947B1"/>
    <w:rsid w:val="00F9566B"/>
    <w:rsid w:val="00F9584C"/>
    <w:rsid w:val="00F96573"/>
    <w:rsid w:val="00FA043C"/>
    <w:rsid w:val="00FA08F0"/>
    <w:rsid w:val="00FA0AFB"/>
    <w:rsid w:val="00FA12E8"/>
    <w:rsid w:val="00FA3381"/>
    <w:rsid w:val="00FA41D6"/>
    <w:rsid w:val="00FA54CA"/>
    <w:rsid w:val="00FA6111"/>
    <w:rsid w:val="00FA6719"/>
    <w:rsid w:val="00FA6964"/>
    <w:rsid w:val="00FB0893"/>
    <w:rsid w:val="00FB09DD"/>
    <w:rsid w:val="00FB18E7"/>
    <w:rsid w:val="00FB36D9"/>
    <w:rsid w:val="00FB3C03"/>
    <w:rsid w:val="00FB508D"/>
    <w:rsid w:val="00FB5F5B"/>
    <w:rsid w:val="00FB70E3"/>
    <w:rsid w:val="00FB7879"/>
    <w:rsid w:val="00FC05EE"/>
    <w:rsid w:val="00FC2522"/>
    <w:rsid w:val="00FC2858"/>
    <w:rsid w:val="00FC2F85"/>
    <w:rsid w:val="00FC4D05"/>
    <w:rsid w:val="00FC4D35"/>
    <w:rsid w:val="00FC53EA"/>
    <w:rsid w:val="00FC68EA"/>
    <w:rsid w:val="00FC7394"/>
    <w:rsid w:val="00FD0707"/>
    <w:rsid w:val="00FD0719"/>
    <w:rsid w:val="00FD0800"/>
    <w:rsid w:val="00FD0CE0"/>
    <w:rsid w:val="00FD1C7B"/>
    <w:rsid w:val="00FD2646"/>
    <w:rsid w:val="00FD3489"/>
    <w:rsid w:val="00FD497F"/>
    <w:rsid w:val="00FD5B3D"/>
    <w:rsid w:val="00FD5DA0"/>
    <w:rsid w:val="00FD6ED0"/>
    <w:rsid w:val="00FD6F12"/>
    <w:rsid w:val="00FD6FB8"/>
    <w:rsid w:val="00FD77E1"/>
    <w:rsid w:val="00FD77E7"/>
    <w:rsid w:val="00FD7823"/>
    <w:rsid w:val="00FE2738"/>
    <w:rsid w:val="00FE273A"/>
    <w:rsid w:val="00FE4D4E"/>
    <w:rsid w:val="00FE6288"/>
    <w:rsid w:val="00FE6538"/>
    <w:rsid w:val="00FE69F8"/>
    <w:rsid w:val="00FF0073"/>
    <w:rsid w:val="00FF0C1B"/>
    <w:rsid w:val="00FF0D42"/>
    <w:rsid w:val="00FF10DC"/>
    <w:rsid w:val="00FF11A6"/>
    <w:rsid w:val="00FF14D7"/>
    <w:rsid w:val="00FF496F"/>
    <w:rsid w:val="00FF5960"/>
    <w:rsid w:val="00FF5E3E"/>
    <w:rsid w:val="00FF7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96195"/>
    <w:pPr>
      <w:widowControl w:val="0"/>
      <w:suppressAutoHyphens/>
      <w:autoSpaceDE w:val="0"/>
    </w:pPr>
    <w:rPr>
      <w:rFonts w:cs="Calibri"/>
      <w:sz w:val="24"/>
      <w:szCs w:val="24"/>
      <w:lang w:eastAsia="ar-SA"/>
    </w:rPr>
  </w:style>
  <w:style w:type="paragraph" w:styleId="1">
    <w:name w:val="heading 1"/>
    <w:basedOn w:val="a1"/>
    <w:next w:val="a1"/>
    <w:link w:val="10"/>
    <w:qFormat/>
    <w:rsid w:val="00FC68EA"/>
    <w:pPr>
      <w:keepNext/>
      <w:widowControl/>
      <w:tabs>
        <w:tab w:val="left" w:pos="3940"/>
      </w:tabs>
      <w:suppressAutoHyphens w:val="0"/>
      <w:autoSpaceDE/>
      <w:jc w:val="center"/>
      <w:outlineLvl w:val="0"/>
    </w:pPr>
    <w:rPr>
      <w:rFonts w:cs="Times New Roman"/>
      <w:sz w:val="28"/>
      <w:szCs w:val="20"/>
      <w:lang w:eastAsia="ru-RU"/>
    </w:rPr>
  </w:style>
  <w:style w:type="paragraph" w:styleId="2">
    <w:name w:val="heading 2"/>
    <w:basedOn w:val="a1"/>
    <w:next w:val="a1"/>
    <w:link w:val="20"/>
    <w:qFormat/>
    <w:rsid w:val="00735D2C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996195"/>
    <w:rPr>
      <w:rFonts w:ascii="Times New Roman" w:hAnsi="Times New Roman"/>
    </w:rPr>
  </w:style>
  <w:style w:type="character" w:customStyle="1" w:styleId="WW8Num2z0">
    <w:name w:val="WW8Num2z0"/>
    <w:rsid w:val="00996195"/>
    <w:rPr>
      <w:rFonts w:ascii="Times New Roman" w:hAnsi="Times New Roman"/>
    </w:rPr>
  </w:style>
  <w:style w:type="character" w:customStyle="1" w:styleId="WW8Num3z0">
    <w:name w:val="WW8Num3z0"/>
    <w:rsid w:val="00996195"/>
    <w:rPr>
      <w:rFonts w:ascii="Times New Roman" w:hAnsi="Times New Roman"/>
    </w:rPr>
  </w:style>
  <w:style w:type="character" w:customStyle="1" w:styleId="WW8Num4z0">
    <w:name w:val="WW8Num4z0"/>
    <w:rsid w:val="00996195"/>
    <w:rPr>
      <w:rFonts w:ascii="Times New Roman" w:hAnsi="Times New Roman"/>
    </w:rPr>
  </w:style>
  <w:style w:type="character" w:customStyle="1" w:styleId="Absatz-Standardschriftart">
    <w:name w:val="Absatz-Standardschriftart"/>
    <w:rsid w:val="00996195"/>
  </w:style>
  <w:style w:type="character" w:customStyle="1" w:styleId="WW-Absatz-Standardschriftart">
    <w:name w:val="WW-Absatz-Standardschriftart"/>
    <w:rsid w:val="00996195"/>
  </w:style>
  <w:style w:type="character" w:customStyle="1" w:styleId="WW-Absatz-Standardschriftart1">
    <w:name w:val="WW-Absatz-Standardschriftart1"/>
    <w:rsid w:val="00996195"/>
  </w:style>
  <w:style w:type="character" w:customStyle="1" w:styleId="4">
    <w:name w:val="Основной шрифт абзаца4"/>
    <w:rsid w:val="00996195"/>
  </w:style>
  <w:style w:type="character" w:customStyle="1" w:styleId="3">
    <w:name w:val="Основной шрифт абзаца3"/>
    <w:rsid w:val="00996195"/>
  </w:style>
  <w:style w:type="character" w:customStyle="1" w:styleId="WW-Absatz-Standardschriftart11">
    <w:name w:val="WW-Absatz-Standardschriftart11"/>
    <w:rsid w:val="00996195"/>
  </w:style>
  <w:style w:type="character" w:customStyle="1" w:styleId="21">
    <w:name w:val="Основной шрифт абзаца2"/>
    <w:rsid w:val="00996195"/>
  </w:style>
  <w:style w:type="character" w:customStyle="1" w:styleId="WW-Absatz-Standardschriftart111">
    <w:name w:val="WW-Absatz-Standardschriftart111"/>
    <w:rsid w:val="00996195"/>
  </w:style>
  <w:style w:type="character" w:customStyle="1" w:styleId="WW-Absatz-Standardschriftart1111">
    <w:name w:val="WW-Absatz-Standardschriftart1111"/>
    <w:rsid w:val="00996195"/>
  </w:style>
  <w:style w:type="character" w:customStyle="1" w:styleId="WW-Absatz-Standardschriftart11111">
    <w:name w:val="WW-Absatz-Standardschriftart11111"/>
    <w:rsid w:val="00996195"/>
  </w:style>
  <w:style w:type="character" w:customStyle="1" w:styleId="WW-Absatz-Standardschriftart111111">
    <w:name w:val="WW-Absatz-Standardschriftart111111"/>
    <w:rsid w:val="00996195"/>
  </w:style>
  <w:style w:type="character" w:customStyle="1" w:styleId="WW-Absatz-Standardschriftart1111111">
    <w:name w:val="WW-Absatz-Standardschriftart1111111"/>
    <w:rsid w:val="00996195"/>
  </w:style>
  <w:style w:type="character" w:customStyle="1" w:styleId="WW-Absatz-Standardschriftart11111111">
    <w:name w:val="WW-Absatz-Standardschriftart11111111"/>
    <w:rsid w:val="00996195"/>
  </w:style>
  <w:style w:type="character" w:customStyle="1" w:styleId="WW-Absatz-Standardschriftart111111111">
    <w:name w:val="WW-Absatz-Standardschriftart111111111"/>
    <w:rsid w:val="00996195"/>
  </w:style>
  <w:style w:type="character" w:customStyle="1" w:styleId="WW-Absatz-Standardschriftart1111111111">
    <w:name w:val="WW-Absatz-Standardschriftart1111111111"/>
    <w:rsid w:val="00996195"/>
  </w:style>
  <w:style w:type="character" w:customStyle="1" w:styleId="WW8NumSt1z0">
    <w:name w:val="WW8NumSt1z0"/>
    <w:rsid w:val="00996195"/>
    <w:rPr>
      <w:rFonts w:ascii="Times New Roman" w:hAnsi="Times New Roman"/>
    </w:rPr>
  </w:style>
  <w:style w:type="character" w:customStyle="1" w:styleId="WW8NumSt2z0">
    <w:name w:val="WW8NumSt2z0"/>
    <w:rsid w:val="00996195"/>
    <w:rPr>
      <w:rFonts w:ascii="Times New Roman" w:hAnsi="Times New Roman"/>
    </w:rPr>
  </w:style>
  <w:style w:type="character" w:customStyle="1" w:styleId="WW8NumSt3z0">
    <w:name w:val="WW8NumSt3z0"/>
    <w:rsid w:val="00996195"/>
    <w:rPr>
      <w:rFonts w:ascii="Times New Roman" w:hAnsi="Times New Roman"/>
    </w:rPr>
  </w:style>
  <w:style w:type="character" w:customStyle="1" w:styleId="WW8NumSt4z0">
    <w:name w:val="WW8NumSt4z0"/>
    <w:rsid w:val="00996195"/>
    <w:rPr>
      <w:rFonts w:ascii="Times New Roman" w:hAnsi="Times New Roman"/>
    </w:rPr>
  </w:style>
  <w:style w:type="character" w:customStyle="1" w:styleId="11">
    <w:name w:val="Основной шрифт абзаца1"/>
    <w:rsid w:val="00996195"/>
  </w:style>
  <w:style w:type="character" w:customStyle="1" w:styleId="FontStyle17">
    <w:name w:val="Font Style17"/>
    <w:rsid w:val="0099619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rsid w:val="00996195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rsid w:val="00996195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996195"/>
    <w:rPr>
      <w:rFonts w:ascii="Times New Roman" w:hAnsi="Times New Roman" w:cs="Times New Roman"/>
      <w:sz w:val="18"/>
      <w:szCs w:val="18"/>
    </w:rPr>
  </w:style>
  <w:style w:type="character" w:customStyle="1" w:styleId="a5">
    <w:name w:val="Маркеры списка"/>
    <w:rsid w:val="00996195"/>
    <w:rPr>
      <w:rFonts w:ascii="OpenSymbol" w:eastAsia="OpenSymbol" w:hAnsi="OpenSymbol" w:cs="OpenSymbol"/>
    </w:rPr>
  </w:style>
  <w:style w:type="character" w:customStyle="1" w:styleId="a6">
    <w:name w:val="Символ нумерации"/>
    <w:rsid w:val="00996195"/>
  </w:style>
  <w:style w:type="paragraph" w:customStyle="1" w:styleId="a7">
    <w:name w:val="Заголовок"/>
    <w:basedOn w:val="a1"/>
    <w:next w:val="a8"/>
    <w:rsid w:val="0099619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1"/>
    <w:link w:val="a9"/>
    <w:rsid w:val="00996195"/>
    <w:pPr>
      <w:spacing w:after="120"/>
    </w:pPr>
    <w:rPr>
      <w:b/>
      <w:i/>
      <w:lang w:val="en-GB"/>
    </w:rPr>
  </w:style>
  <w:style w:type="paragraph" w:styleId="aa">
    <w:name w:val="List"/>
    <w:basedOn w:val="a8"/>
    <w:rsid w:val="00996195"/>
    <w:rPr>
      <w:rFonts w:cs="Tahoma"/>
    </w:rPr>
  </w:style>
  <w:style w:type="paragraph" w:customStyle="1" w:styleId="40">
    <w:name w:val="Название4"/>
    <w:basedOn w:val="a1"/>
    <w:rsid w:val="00996195"/>
    <w:pPr>
      <w:suppressLineNumbers/>
      <w:spacing w:before="120" w:after="120"/>
    </w:pPr>
    <w:rPr>
      <w:rFonts w:cs="Tahoma"/>
      <w:i/>
      <w:iCs/>
    </w:rPr>
  </w:style>
  <w:style w:type="paragraph" w:customStyle="1" w:styleId="41">
    <w:name w:val="Указатель4"/>
    <w:basedOn w:val="a1"/>
    <w:rsid w:val="00996195"/>
    <w:pPr>
      <w:suppressLineNumbers/>
    </w:pPr>
    <w:rPr>
      <w:rFonts w:cs="Tahoma"/>
    </w:rPr>
  </w:style>
  <w:style w:type="paragraph" w:customStyle="1" w:styleId="30">
    <w:name w:val="Название3"/>
    <w:basedOn w:val="a1"/>
    <w:rsid w:val="00996195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1"/>
    <w:rsid w:val="00996195"/>
    <w:pPr>
      <w:suppressLineNumbers/>
    </w:pPr>
    <w:rPr>
      <w:rFonts w:cs="Tahoma"/>
    </w:rPr>
  </w:style>
  <w:style w:type="paragraph" w:customStyle="1" w:styleId="22">
    <w:name w:val="Название2"/>
    <w:basedOn w:val="a1"/>
    <w:rsid w:val="00996195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Указатель2"/>
    <w:basedOn w:val="a1"/>
    <w:rsid w:val="00996195"/>
    <w:pPr>
      <w:suppressLineNumbers/>
    </w:pPr>
    <w:rPr>
      <w:rFonts w:cs="Tahoma"/>
    </w:rPr>
  </w:style>
  <w:style w:type="paragraph" w:customStyle="1" w:styleId="12">
    <w:name w:val="Название1"/>
    <w:basedOn w:val="a1"/>
    <w:rsid w:val="00996195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1"/>
    <w:rsid w:val="00996195"/>
    <w:pPr>
      <w:suppressLineNumbers/>
    </w:pPr>
    <w:rPr>
      <w:rFonts w:cs="Tahoma"/>
    </w:rPr>
  </w:style>
  <w:style w:type="paragraph" w:customStyle="1" w:styleId="Style1">
    <w:name w:val="Style1"/>
    <w:basedOn w:val="a1"/>
    <w:rsid w:val="00996195"/>
  </w:style>
  <w:style w:type="paragraph" w:customStyle="1" w:styleId="Style2">
    <w:name w:val="Style2"/>
    <w:basedOn w:val="a1"/>
    <w:rsid w:val="00996195"/>
    <w:pPr>
      <w:jc w:val="both"/>
    </w:pPr>
  </w:style>
  <w:style w:type="paragraph" w:customStyle="1" w:styleId="Style3">
    <w:name w:val="Style3"/>
    <w:basedOn w:val="a1"/>
    <w:rsid w:val="00996195"/>
    <w:pPr>
      <w:spacing w:line="233" w:lineRule="exact"/>
    </w:pPr>
  </w:style>
  <w:style w:type="paragraph" w:customStyle="1" w:styleId="Style4">
    <w:name w:val="Style4"/>
    <w:basedOn w:val="a1"/>
    <w:rsid w:val="00996195"/>
  </w:style>
  <w:style w:type="paragraph" w:customStyle="1" w:styleId="Style5">
    <w:name w:val="Style5"/>
    <w:basedOn w:val="a1"/>
    <w:rsid w:val="00996195"/>
    <w:pPr>
      <w:spacing w:line="324" w:lineRule="exact"/>
      <w:ind w:firstLine="715"/>
      <w:jc w:val="both"/>
    </w:pPr>
  </w:style>
  <w:style w:type="paragraph" w:customStyle="1" w:styleId="Style6">
    <w:name w:val="Style6"/>
    <w:basedOn w:val="a1"/>
    <w:rsid w:val="00996195"/>
    <w:pPr>
      <w:spacing w:line="322" w:lineRule="exact"/>
      <w:ind w:firstLine="710"/>
      <w:jc w:val="both"/>
    </w:pPr>
  </w:style>
  <w:style w:type="paragraph" w:customStyle="1" w:styleId="Style7">
    <w:name w:val="Style7"/>
    <w:basedOn w:val="a1"/>
    <w:rsid w:val="00996195"/>
    <w:pPr>
      <w:jc w:val="right"/>
    </w:pPr>
  </w:style>
  <w:style w:type="paragraph" w:customStyle="1" w:styleId="Style8">
    <w:name w:val="Style8"/>
    <w:basedOn w:val="a1"/>
    <w:rsid w:val="00996195"/>
    <w:pPr>
      <w:spacing w:line="326" w:lineRule="exact"/>
      <w:ind w:firstLine="840"/>
      <w:jc w:val="both"/>
    </w:pPr>
  </w:style>
  <w:style w:type="paragraph" w:customStyle="1" w:styleId="Style9">
    <w:name w:val="Style9"/>
    <w:basedOn w:val="a1"/>
    <w:rsid w:val="00996195"/>
    <w:pPr>
      <w:spacing w:line="324" w:lineRule="exact"/>
      <w:ind w:firstLine="710"/>
    </w:pPr>
  </w:style>
  <w:style w:type="paragraph" w:customStyle="1" w:styleId="Style10">
    <w:name w:val="Style10"/>
    <w:basedOn w:val="a1"/>
    <w:rsid w:val="00996195"/>
    <w:pPr>
      <w:spacing w:line="330" w:lineRule="exact"/>
      <w:jc w:val="both"/>
    </w:pPr>
  </w:style>
  <w:style w:type="paragraph" w:customStyle="1" w:styleId="Style11">
    <w:name w:val="Style11"/>
    <w:basedOn w:val="a1"/>
    <w:rsid w:val="00996195"/>
    <w:pPr>
      <w:spacing w:line="322" w:lineRule="exact"/>
      <w:ind w:hanging="3427"/>
    </w:pPr>
  </w:style>
  <w:style w:type="paragraph" w:customStyle="1" w:styleId="Style12">
    <w:name w:val="Style12"/>
    <w:basedOn w:val="a1"/>
    <w:rsid w:val="00996195"/>
    <w:pPr>
      <w:spacing w:line="326" w:lineRule="exact"/>
      <w:ind w:hanging="3245"/>
    </w:pPr>
  </w:style>
  <w:style w:type="paragraph" w:customStyle="1" w:styleId="Style13">
    <w:name w:val="Style13"/>
    <w:basedOn w:val="a1"/>
    <w:rsid w:val="00996195"/>
    <w:pPr>
      <w:spacing w:line="322" w:lineRule="exact"/>
      <w:ind w:firstLine="710"/>
      <w:jc w:val="both"/>
    </w:pPr>
  </w:style>
  <w:style w:type="paragraph" w:customStyle="1" w:styleId="Style14">
    <w:name w:val="Style14"/>
    <w:basedOn w:val="a1"/>
    <w:rsid w:val="00996195"/>
  </w:style>
  <w:style w:type="paragraph" w:customStyle="1" w:styleId="Style15">
    <w:name w:val="Style15"/>
    <w:basedOn w:val="a1"/>
    <w:rsid w:val="00996195"/>
  </w:style>
  <w:style w:type="paragraph" w:customStyle="1" w:styleId="ab">
    <w:name w:val="Содержимое таблицы"/>
    <w:basedOn w:val="a1"/>
    <w:rsid w:val="00996195"/>
    <w:pPr>
      <w:suppressLineNumbers/>
    </w:pPr>
  </w:style>
  <w:style w:type="paragraph" w:customStyle="1" w:styleId="ac">
    <w:name w:val="Заголовок таблицы"/>
    <w:basedOn w:val="ab"/>
    <w:rsid w:val="00996195"/>
    <w:pPr>
      <w:jc w:val="center"/>
    </w:pPr>
    <w:rPr>
      <w:b/>
      <w:bCs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rsid w:val="00FC68EA"/>
    <w:pPr>
      <w:spacing w:after="120"/>
      <w:ind w:left="283"/>
    </w:pPr>
    <w:rPr>
      <w:b/>
      <w:i/>
      <w:lang w:val="en-GB"/>
    </w:rPr>
  </w:style>
  <w:style w:type="paragraph" w:styleId="32">
    <w:name w:val="Body Text Indent 3"/>
    <w:basedOn w:val="a1"/>
    <w:link w:val="33"/>
    <w:rsid w:val="008D7EEF"/>
    <w:pPr>
      <w:spacing w:after="120"/>
      <w:ind w:left="283"/>
    </w:pPr>
    <w:rPr>
      <w:b/>
      <w:i/>
      <w:sz w:val="16"/>
      <w:szCs w:val="16"/>
      <w:lang w:val="en-GB"/>
    </w:rPr>
  </w:style>
  <w:style w:type="table" w:styleId="af">
    <w:name w:val="Table Grid"/>
    <w:basedOn w:val="a3"/>
    <w:uiPriority w:val="99"/>
    <w:rsid w:val="00A75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Гипертекстовая ссылка"/>
    <w:uiPriority w:val="99"/>
    <w:rsid w:val="00A754AF"/>
    <w:rPr>
      <w:rFonts w:cs="Times New Roman"/>
      <w:b/>
      <w:i/>
      <w:color w:val="008000"/>
      <w:sz w:val="28"/>
      <w:lang w:val="en-GB" w:eastAsia="en-US" w:bidi="ar-SA"/>
    </w:rPr>
  </w:style>
  <w:style w:type="paragraph" w:styleId="24">
    <w:name w:val="Body Text Indent 2"/>
    <w:basedOn w:val="a1"/>
    <w:link w:val="25"/>
    <w:uiPriority w:val="99"/>
    <w:rsid w:val="004D6BA4"/>
    <w:pPr>
      <w:spacing w:after="120" w:line="480" w:lineRule="auto"/>
      <w:ind w:left="283"/>
    </w:pPr>
    <w:rPr>
      <w:b/>
      <w:i/>
      <w:lang w:val="en-GB"/>
    </w:rPr>
  </w:style>
  <w:style w:type="paragraph" w:styleId="af1">
    <w:name w:val="header"/>
    <w:basedOn w:val="a1"/>
    <w:link w:val="af2"/>
    <w:rsid w:val="004D6BA4"/>
    <w:pPr>
      <w:widowControl/>
      <w:tabs>
        <w:tab w:val="center" w:pos="4677"/>
        <w:tab w:val="right" w:pos="9355"/>
      </w:tabs>
      <w:suppressAutoHyphens w:val="0"/>
      <w:autoSpaceDE/>
    </w:pPr>
    <w:rPr>
      <w:rFonts w:cs="Times New Roman"/>
      <w:b/>
      <w:i/>
      <w:lang w:eastAsia="ru-RU"/>
    </w:rPr>
  </w:style>
  <w:style w:type="character" w:customStyle="1" w:styleId="af2">
    <w:name w:val="Верхний колонтитул Знак"/>
    <w:link w:val="af1"/>
    <w:rsid w:val="004D6BA4"/>
    <w:rPr>
      <w:b/>
      <w:i/>
      <w:sz w:val="24"/>
      <w:szCs w:val="24"/>
      <w:lang w:val="ru-RU" w:eastAsia="ru-RU" w:bidi="ar-SA"/>
    </w:rPr>
  </w:style>
  <w:style w:type="paragraph" w:styleId="26">
    <w:name w:val="Body Text 2"/>
    <w:basedOn w:val="a1"/>
    <w:link w:val="27"/>
    <w:uiPriority w:val="99"/>
    <w:rsid w:val="008A6533"/>
    <w:pPr>
      <w:spacing w:after="120" w:line="480" w:lineRule="auto"/>
    </w:pPr>
  </w:style>
  <w:style w:type="paragraph" w:styleId="34">
    <w:name w:val="Body Text 3"/>
    <w:basedOn w:val="a1"/>
    <w:link w:val="35"/>
    <w:rsid w:val="00C60E01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7B66A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Balloon Text"/>
    <w:basedOn w:val="a1"/>
    <w:link w:val="af4"/>
    <w:rsid w:val="002E619E"/>
    <w:rPr>
      <w:rFonts w:ascii="Tahoma" w:hAnsi="Tahoma" w:cs="Tahoma"/>
      <w:sz w:val="16"/>
      <w:szCs w:val="16"/>
    </w:rPr>
  </w:style>
  <w:style w:type="character" w:styleId="af5">
    <w:name w:val="page number"/>
    <w:basedOn w:val="a2"/>
    <w:rsid w:val="005E64D9"/>
  </w:style>
  <w:style w:type="paragraph" w:customStyle="1" w:styleId="14">
    <w:name w:val="Знак Знак1 Знак"/>
    <w:basedOn w:val="a1"/>
    <w:rsid w:val="006803D4"/>
    <w:pPr>
      <w:widowControl/>
      <w:suppressAutoHyphens w:val="0"/>
      <w:autoSpaceDE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rsid w:val="008C32F5"/>
    <w:pPr>
      <w:widowControl w:val="0"/>
      <w:suppressAutoHyphens/>
      <w:textAlignment w:val="baseline"/>
    </w:pPr>
    <w:rPr>
      <w:rFonts w:eastAsia="Arial" w:cs="Tahoma"/>
      <w:color w:val="000000"/>
      <w:kern w:val="1"/>
      <w:sz w:val="24"/>
      <w:szCs w:val="24"/>
      <w:lang w:val="en-US" w:eastAsia="ar-SA"/>
    </w:rPr>
  </w:style>
  <w:style w:type="paragraph" w:customStyle="1" w:styleId="a0">
    <w:name w:val="Знак"/>
    <w:basedOn w:val="a1"/>
    <w:rsid w:val="00862E71"/>
    <w:pPr>
      <w:numPr>
        <w:numId w:val="3"/>
      </w:numPr>
      <w:suppressAutoHyphens w:val="0"/>
      <w:autoSpaceDE/>
      <w:adjustRightInd w:val="0"/>
      <w:spacing w:after="160" w:line="240" w:lineRule="exact"/>
      <w:jc w:val="center"/>
    </w:pPr>
    <w:rPr>
      <w:rFonts w:cs="Times New Roman"/>
      <w:b/>
      <w:i/>
      <w:sz w:val="28"/>
      <w:szCs w:val="20"/>
      <w:lang w:val="en-GB" w:eastAsia="en-US"/>
    </w:rPr>
  </w:style>
  <w:style w:type="paragraph" w:styleId="af6">
    <w:name w:val="List Paragraph"/>
    <w:basedOn w:val="a1"/>
    <w:uiPriority w:val="34"/>
    <w:qFormat/>
    <w:rsid w:val="00241E14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f7">
    <w:name w:val="Комментарий"/>
    <w:basedOn w:val="a1"/>
    <w:next w:val="a1"/>
    <w:rsid w:val="000204E8"/>
    <w:pPr>
      <w:widowControl/>
      <w:suppressAutoHyphens w:val="0"/>
      <w:autoSpaceDN w:val="0"/>
      <w:adjustRightInd w:val="0"/>
      <w:spacing w:before="75"/>
      <w:ind w:left="170"/>
      <w:jc w:val="both"/>
    </w:pPr>
    <w:rPr>
      <w:rFonts w:ascii="Arial" w:hAnsi="Arial" w:cs="Arial"/>
      <w:i/>
      <w:iCs/>
      <w:color w:val="800080"/>
      <w:lang w:eastAsia="ru-RU"/>
    </w:rPr>
  </w:style>
  <w:style w:type="paragraph" w:customStyle="1" w:styleId="af8">
    <w:name w:val="Информация об изменениях документа"/>
    <w:basedOn w:val="af7"/>
    <w:next w:val="a1"/>
    <w:rsid w:val="000204E8"/>
    <w:rPr>
      <w:shd w:val="clear" w:color="auto" w:fill="F0F0F0"/>
    </w:rPr>
  </w:style>
  <w:style w:type="character" w:customStyle="1" w:styleId="25">
    <w:name w:val="Основной текст с отступом 2 Знак"/>
    <w:link w:val="24"/>
    <w:rsid w:val="00E647DE"/>
    <w:rPr>
      <w:rFonts w:cs="Calibri"/>
      <w:b/>
      <w:i/>
      <w:sz w:val="24"/>
      <w:szCs w:val="24"/>
      <w:lang w:val="en-GB" w:eastAsia="ar-SA" w:bidi="ar-SA"/>
    </w:rPr>
  </w:style>
  <w:style w:type="paragraph" w:styleId="af9">
    <w:name w:val="footer"/>
    <w:basedOn w:val="a1"/>
    <w:link w:val="afa"/>
    <w:rsid w:val="00D538E3"/>
    <w:pPr>
      <w:widowControl/>
      <w:tabs>
        <w:tab w:val="center" w:pos="4677"/>
        <w:tab w:val="right" w:pos="9355"/>
      </w:tabs>
      <w:suppressAutoHyphens w:val="0"/>
      <w:autoSpaceDE/>
    </w:pPr>
    <w:rPr>
      <w:rFonts w:cs="Times New Roman"/>
      <w:b/>
      <w:i/>
      <w:lang w:val="en-GB" w:eastAsia="en-US"/>
    </w:rPr>
  </w:style>
  <w:style w:type="character" w:customStyle="1" w:styleId="afa">
    <w:name w:val="Нижний колонтитул Знак"/>
    <w:link w:val="af9"/>
    <w:rsid w:val="00D538E3"/>
    <w:rPr>
      <w:b/>
      <w:i/>
      <w:sz w:val="24"/>
      <w:szCs w:val="24"/>
      <w:lang w:val="en-GB" w:eastAsia="en-US" w:bidi="ar-SA"/>
    </w:rPr>
  </w:style>
  <w:style w:type="paragraph" w:customStyle="1" w:styleId="afb">
    <w:name w:val="Знак Знак Знак"/>
    <w:basedOn w:val="a1"/>
    <w:rsid w:val="00D538E3"/>
    <w:pPr>
      <w:suppressAutoHyphens w:val="0"/>
      <w:autoSpaceDE/>
      <w:adjustRightInd w:val="0"/>
      <w:spacing w:after="160" w:line="240" w:lineRule="exact"/>
      <w:jc w:val="right"/>
    </w:pPr>
    <w:rPr>
      <w:rFonts w:cs="Times New Roman"/>
      <w:sz w:val="20"/>
      <w:szCs w:val="20"/>
      <w:lang w:val="en-GB" w:eastAsia="en-US"/>
    </w:rPr>
  </w:style>
  <w:style w:type="character" w:customStyle="1" w:styleId="apple-style-span">
    <w:name w:val="apple-style-span"/>
    <w:basedOn w:val="a2"/>
    <w:rsid w:val="00D538E3"/>
  </w:style>
  <w:style w:type="paragraph" w:styleId="afc">
    <w:name w:val="No Spacing"/>
    <w:qFormat/>
    <w:rsid w:val="00D538E3"/>
    <w:pPr>
      <w:suppressAutoHyphens/>
      <w:spacing w:line="100" w:lineRule="atLeast"/>
    </w:pPr>
    <w:rPr>
      <w:rFonts w:ascii="Calibri" w:eastAsia="Lucida Sans Unicode" w:hAnsi="Calibri"/>
      <w:sz w:val="22"/>
      <w:szCs w:val="22"/>
    </w:rPr>
  </w:style>
  <w:style w:type="paragraph" w:customStyle="1" w:styleId="afd">
    <w:name w:val="Базовый"/>
    <w:rsid w:val="00D538E3"/>
    <w:pPr>
      <w:suppressAutoHyphens/>
      <w:spacing w:after="200" w:line="276" w:lineRule="auto"/>
    </w:pPr>
    <w:rPr>
      <w:rFonts w:ascii="Calibri" w:eastAsia="Lucida Sans Unicode" w:hAnsi="Calibri"/>
      <w:sz w:val="22"/>
      <w:szCs w:val="22"/>
    </w:rPr>
  </w:style>
  <w:style w:type="character" w:customStyle="1" w:styleId="33">
    <w:name w:val="Основной текст с отступом 3 Знак"/>
    <w:link w:val="32"/>
    <w:rsid w:val="00D538E3"/>
    <w:rPr>
      <w:rFonts w:cs="Calibri"/>
      <w:b/>
      <w:i/>
      <w:sz w:val="16"/>
      <w:szCs w:val="16"/>
      <w:lang w:val="en-GB" w:eastAsia="ar-SA" w:bidi="ar-SA"/>
    </w:rPr>
  </w:style>
  <w:style w:type="character" w:customStyle="1" w:styleId="a9">
    <w:name w:val="Основной текст Знак"/>
    <w:link w:val="a8"/>
    <w:rsid w:val="00D538E3"/>
    <w:rPr>
      <w:rFonts w:cs="Calibri"/>
      <w:b/>
      <w:i/>
      <w:sz w:val="24"/>
      <w:szCs w:val="24"/>
      <w:lang w:val="en-GB" w:eastAsia="ar-SA" w:bidi="ar-SA"/>
    </w:rPr>
  </w:style>
  <w:style w:type="paragraph" w:customStyle="1" w:styleId="afe">
    <w:name w:val="Нормальный (таблица)"/>
    <w:basedOn w:val="a1"/>
    <w:next w:val="a1"/>
    <w:rsid w:val="00D538E3"/>
    <w:pPr>
      <w:jc w:val="both"/>
    </w:pPr>
    <w:rPr>
      <w:rFonts w:ascii="Arial" w:hAnsi="Arial" w:cs="Arial"/>
    </w:rPr>
  </w:style>
  <w:style w:type="character" w:customStyle="1" w:styleId="20">
    <w:name w:val="Заголовок 2 Знак"/>
    <w:link w:val="2"/>
    <w:rsid w:val="00735D2C"/>
    <w:rPr>
      <w:rFonts w:ascii="Cambria" w:eastAsia="Times New Roman" w:hAnsi="Cambria" w:cs="Times New Roman"/>
      <w:b/>
      <w:bCs/>
      <w:i/>
      <w:iCs/>
      <w:sz w:val="28"/>
      <w:szCs w:val="28"/>
      <w:lang w:val="en-GB" w:eastAsia="ar-SA" w:bidi="ar-SA"/>
    </w:rPr>
  </w:style>
  <w:style w:type="paragraph" w:customStyle="1" w:styleId="ConsNormal">
    <w:name w:val="ConsNormal"/>
    <w:rsid w:val="00735D2C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210">
    <w:name w:val="Основной текст с отступом 21"/>
    <w:basedOn w:val="a1"/>
    <w:rsid w:val="00735D2C"/>
    <w:pPr>
      <w:autoSpaceDE/>
      <w:ind w:firstLine="900"/>
    </w:pPr>
    <w:rPr>
      <w:rFonts w:eastAsia="Andale Sans UI" w:cs="Times New Roman"/>
      <w:kern w:val="1"/>
      <w:sz w:val="28"/>
      <w:lang w:eastAsia="en-US"/>
    </w:rPr>
  </w:style>
  <w:style w:type="paragraph" w:customStyle="1" w:styleId="ConsPlusNormal">
    <w:name w:val="ConsPlusNormal"/>
    <w:next w:val="a1"/>
    <w:rsid w:val="00735D2C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ConsPlusCell">
    <w:name w:val="ConsPlusCell"/>
    <w:basedOn w:val="a1"/>
    <w:rsid w:val="00735D2C"/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styleId="aff">
    <w:name w:val="Hyperlink"/>
    <w:unhideWhenUsed/>
    <w:rsid w:val="00735D2C"/>
    <w:rPr>
      <w:color w:val="0000FF"/>
      <w:u w:val="single"/>
    </w:rPr>
  </w:style>
  <w:style w:type="character" w:customStyle="1" w:styleId="WW-Absatz-Standardschriftart111111111111">
    <w:name w:val="WW-Absatz-Standardschriftart111111111111"/>
    <w:rsid w:val="00735D2C"/>
  </w:style>
  <w:style w:type="paragraph" w:customStyle="1" w:styleId="15">
    <w:name w:val="Текст1"/>
    <w:basedOn w:val="a1"/>
    <w:rsid w:val="00735D2C"/>
    <w:pPr>
      <w:autoSpaceDE/>
    </w:pPr>
    <w:rPr>
      <w:rFonts w:ascii="Courier New" w:eastAsia="Andale Sans UI" w:hAnsi="Courier New" w:cs="Times New Roman"/>
      <w:kern w:val="1"/>
      <w:sz w:val="20"/>
      <w:lang w:eastAsia="en-US"/>
    </w:rPr>
  </w:style>
  <w:style w:type="character" w:customStyle="1" w:styleId="ae">
    <w:name w:val="Основной текст с отступом Знак"/>
    <w:aliases w:val="Основной текст 1 Знак1,Нумерованный список !! Знак1,Надин стиль Знак1,Основной текст без отступа Знак"/>
    <w:link w:val="ad"/>
    <w:rsid w:val="003D61B5"/>
    <w:rPr>
      <w:rFonts w:cs="Calibri"/>
      <w:b/>
      <w:i/>
      <w:sz w:val="24"/>
      <w:szCs w:val="24"/>
      <w:lang w:val="en-GB" w:eastAsia="ar-SA" w:bidi="ar-SA"/>
    </w:rPr>
  </w:style>
  <w:style w:type="paragraph" w:styleId="HTML">
    <w:name w:val="HTML Preformatted"/>
    <w:basedOn w:val="a1"/>
    <w:link w:val="HTML0"/>
    <w:uiPriority w:val="99"/>
    <w:unhideWhenUsed/>
    <w:rsid w:val="00D13F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rsid w:val="00D13F8D"/>
    <w:rPr>
      <w:rFonts w:ascii="Courier New" w:hAnsi="Courier New" w:cs="Courier New"/>
    </w:rPr>
  </w:style>
  <w:style w:type="paragraph" w:customStyle="1" w:styleId="aff0">
    <w:name w:val="Прижатый влево"/>
    <w:basedOn w:val="a1"/>
    <w:next w:val="a1"/>
    <w:uiPriority w:val="99"/>
    <w:rsid w:val="00CF73AE"/>
    <w:pPr>
      <w:widowControl/>
      <w:suppressAutoHyphens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dynatree-node">
    <w:name w:val="dynatree-node"/>
    <w:basedOn w:val="a2"/>
    <w:rsid w:val="003A4BB1"/>
  </w:style>
  <w:style w:type="character" w:customStyle="1" w:styleId="10">
    <w:name w:val="Заголовок 1 Знак"/>
    <w:basedOn w:val="a2"/>
    <w:link w:val="1"/>
    <w:rsid w:val="00453ED1"/>
  </w:style>
  <w:style w:type="paragraph" w:customStyle="1" w:styleId="ConsPlusTitle">
    <w:name w:val="ConsPlusTitle"/>
    <w:rsid w:val="00453ED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453ED1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16">
    <w:name w:val="Абзац списка1"/>
    <w:basedOn w:val="a1"/>
    <w:qFormat/>
    <w:rsid w:val="00453ED1"/>
    <w:pPr>
      <w:widowControl/>
      <w:suppressAutoHyphens w:val="0"/>
      <w:autoSpaceDE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paragraph" w:customStyle="1" w:styleId="aff1">
    <w:name w:val="ЭЭГ"/>
    <w:basedOn w:val="a1"/>
    <w:rsid w:val="00453ED1"/>
    <w:pPr>
      <w:widowControl/>
      <w:suppressAutoHyphens w:val="0"/>
      <w:autoSpaceDE/>
      <w:spacing w:line="360" w:lineRule="auto"/>
      <w:ind w:firstLine="720"/>
      <w:jc w:val="both"/>
    </w:pPr>
    <w:rPr>
      <w:rFonts w:cs="Times New Roman"/>
      <w:lang w:eastAsia="ru-RU"/>
    </w:rPr>
  </w:style>
  <w:style w:type="paragraph" w:styleId="aff2">
    <w:name w:val="Normal (Web)"/>
    <w:basedOn w:val="a1"/>
    <w:uiPriority w:val="99"/>
    <w:rsid w:val="00453ED1"/>
    <w:pPr>
      <w:widowControl/>
      <w:suppressAutoHyphens w:val="0"/>
      <w:autoSpaceDE/>
      <w:spacing w:before="100" w:beforeAutospacing="1" w:after="100" w:afterAutospacing="1"/>
    </w:pPr>
    <w:rPr>
      <w:rFonts w:cs="Times New Roman"/>
      <w:lang w:eastAsia="ru-RU"/>
    </w:rPr>
  </w:style>
  <w:style w:type="paragraph" w:styleId="28">
    <w:name w:val="Body Text First Indent 2"/>
    <w:basedOn w:val="ad"/>
    <w:link w:val="29"/>
    <w:uiPriority w:val="99"/>
    <w:rsid w:val="00453ED1"/>
    <w:pPr>
      <w:widowControl/>
      <w:suppressAutoHyphens w:val="0"/>
      <w:autoSpaceDE/>
      <w:ind w:firstLine="210"/>
    </w:pPr>
    <w:rPr>
      <w:rFonts w:cs="Times New Roman"/>
      <w:b w:val="0"/>
      <w:i w:val="0"/>
      <w:sz w:val="28"/>
      <w:szCs w:val="28"/>
      <w:lang w:val="ru-RU" w:eastAsia="ru-RU"/>
    </w:rPr>
  </w:style>
  <w:style w:type="character" w:customStyle="1" w:styleId="29">
    <w:name w:val="Красная строка 2 Знак"/>
    <w:basedOn w:val="ae"/>
    <w:link w:val="28"/>
    <w:rsid w:val="00453ED1"/>
    <w:rPr>
      <w:rFonts w:cs="Calibri"/>
      <w:b/>
      <w:i/>
      <w:sz w:val="28"/>
      <w:szCs w:val="28"/>
      <w:lang w:val="en-GB" w:eastAsia="ar-SA" w:bidi="ar-SA"/>
    </w:rPr>
  </w:style>
  <w:style w:type="paragraph" w:customStyle="1" w:styleId="a">
    <w:name w:val="Нумерованный абзац"/>
    <w:rsid w:val="00453ED1"/>
    <w:pPr>
      <w:numPr>
        <w:numId w:val="4"/>
      </w:numPr>
      <w:tabs>
        <w:tab w:val="left" w:pos="1134"/>
      </w:tabs>
      <w:suppressAutoHyphens/>
      <w:spacing w:before="240"/>
      <w:jc w:val="both"/>
    </w:pPr>
    <w:rPr>
      <w:noProof/>
      <w:sz w:val="28"/>
      <w:szCs w:val="28"/>
    </w:rPr>
  </w:style>
  <w:style w:type="paragraph" w:styleId="2a">
    <w:name w:val="toc 2"/>
    <w:basedOn w:val="a1"/>
    <w:next w:val="a1"/>
    <w:autoRedefine/>
    <w:rsid w:val="00453ED1"/>
    <w:pPr>
      <w:widowControl/>
      <w:tabs>
        <w:tab w:val="right" w:leader="dot" w:pos="9345"/>
      </w:tabs>
      <w:suppressAutoHyphens w:val="0"/>
      <w:autoSpaceDE/>
      <w:ind w:left="240"/>
    </w:pPr>
    <w:rPr>
      <w:rFonts w:cs="Times New Roman"/>
      <w:smallCaps/>
      <w:noProof/>
      <w:sz w:val="28"/>
      <w:szCs w:val="28"/>
      <w:lang w:eastAsia="ru-RU"/>
    </w:rPr>
  </w:style>
  <w:style w:type="paragraph" w:styleId="6">
    <w:name w:val="toc 6"/>
    <w:basedOn w:val="a1"/>
    <w:next w:val="a1"/>
    <w:autoRedefine/>
    <w:rsid w:val="00453ED1"/>
    <w:pPr>
      <w:widowControl/>
      <w:suppressAutoHyphens w:val="0"/>
      <w:autoSpaceDE/>
      <w:ind w:left="1200"/>
    </w:pPr>
    <w:rPr>
      <w:rFonts w:cs="Times New Roman"/>
      <w:sz w:val="18"/>
      <w:szCs w:val="18"/>
      <w:lang w:eastAsia="ru-RU"/>
    </w:rPr>
  </w:style>
  <w:style w:type="paragraph" w:styleId="7">
    <w:name w:val="toc 7"/>
    <w:basedOn w:val="a1"/>
    <w:next w:val="a1"/>
    <w:autoRedefine/>
    <w:rsid w:val="00453ED1"/>
    <w:pPr>
      <w:widowControl/>
      <w:suppressAutoHyphens w:val="0"/>
      <w:autoSpaceDE/>
      <w:ind w:left="1440"/>
    </w:pPr>
    <w:rPr>
      <w:rFonts w:cs="Times New Roman"/>
      <w:sz w:val="18"/>
      <w:szCs w:val="18"/>
      <w:lang w:eastAsia="ru-RU"/>
    </w:rPr>
  </w:style>
  <w:style w:type="paragraph" w:styleId="8">
    <w:name w:val="toc 8"/>
    <w:basedOn w:val="a1"/>
    <w:next w:val="a1"/>
    <w:autoRedefine/>
    <w:rsid w:val="00453ED1"/>
    <w:pPr>
      <w:widowControl/>
      <w:suppressAutoHyphens w:val="0"/>
      <w:autoSpaceDE/>
      <w:ind w:left="1680"/>
    </w:pPr>
    <w:rPr>
      <w:rFonts w:cs="Times New Roman"/>
      <w:sz w:val="18"/>
      <w:szCs w:val="18"/>
      <w:lang w:eastAsia="ru-RU"/>
    </w:rPr>
  </w:style>
  <w:style w:type="character" w:styleId="aff3">
    <w:name w:val="footnote reference"/>
    <w:aliases w:val="Знак сноски-FN,Ciae niinee-FN,Знак сноски 1"/>
    <w:basedOn w:val="a2"/>
    <w:uiPriority w:val="99"/>
    <w:rsid w:val="00453ED1"/>
    <w:rPr>
      <w:vertAlign w:val="superscript"/>
    </w:rPr>
  </w:style>
  <w:style w:type="character" w:customStyle="1" w:styleId="17">
    <w:name w:val="Основной текст 1 Знак"/>
    <w:aliases w:val="Нумерованный список !! Знак,Надин стиль Знак,Основной текст без отступа Знак Знак"/>
    <w:rsid w:val="00453ED1"/>
    <w:rPr>
      <w:sz w:val="24"/>
      <w:szCs w:val="24"/>
      <w:lang w:val="ru-RU" w:eastAsia="ru-RU"/>
    </w:rPr>
  </w:style>
  <w:style w:type="character" w:customStyle="1" w:styleId="af4">
    <w:name w:val="Текст выноски Знак"/>
    <w:basedOn w:val="a2"/>
    <w:link w:val="af3"/>
    <w:rsid w:val="00453ED1"/>
    <w:rPr>
      <w:rFonts w:ascii="Tahoma" w:hAnsi="Tahoma" w:cs="Tahoma"/>
      <w:sz w:val="16"/>
      <w:szCs w:val="16"/>
      <w:lang w:eastAsia="ar-SA"/>
    </w:rPr>
  </w:style>
  <w:style w:type="paragraph" w:customStyle="1" w:styleId="NormalANX">
    <w:name w:val="NormalANX"/>
    <w:basedOn w:val="a1"/>
    <w:rsid w:val="00453ED1"/>
    <w:pPr>
      <w:widowControl/>
      <w:suppressAutoHyphens w:val="0"/>
      <w:autoSpaceDE/>
      <w:spacing w:before="240" w:after="240" w:line="360" w:lineRule="auto"/>
      <w:ind w:firstLine="720"/>
      <w:jc w:val="both"/>
    </w:pPr>
    <w:rPr>
      <w:rFonts w:cs="Times New Roman"/>
      <w:sz w:val="28"/>
      <w:szCs w:val="28"/>
      <w:lang w:eastAsia="ru-RU"/>
    </w:rPr>
  </w:style>
  <w:style w:type="paragraph" w:customStyle="1" w:styleId="18">
    <w:name w:val="Знак Знак Знак1"/>
    <w:basedOn w:val="a1"/>
    <w:rsid w:val="00453ED1"/>
    <w:pPr>
      <w:widowControl/>
      <w:suppressAutoHyphens w:val="0"/>
      <w:autoSpaceDE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footnote text"/>
    <w:basedOn w:val="a1"/>
    <w:link w:val="aff5"/>
    <w:rsid w:val="00453ED1"/>
    <w:pPr>
      <w:widowControl/>
      <w:suppressAutoHyphens w:val="0"/>
      <w:autoSpaceDE/>
    </w:pPr>
    <w:rPr>
      <w:rFonts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2"/>
    <w:link w:val="aff4"/>
    <w:rsid w:val="00453ED1"/>
  </w:style>
  <w:style w:type="character" w:styleId="aff6">
    <w:name w:val="annotation reference"/>
    <w:basedOn w:val="a2"/>
    <w:uiPriority w:val="99"/>
    <w:rsid w:val="00453ED1"/>
    <w:rPr>
      <w:sz w:val="16"/>
      <w:szCs w:val="16"/>
    </w:rPr>
  </w:style>
  <w:style w:type="paragraph" w:styleId="aff7">
    <w:name w:val="annotation text"/>
    <w:basedOn w:val="a1"/>
    <w:link w:val="aff8"/>
    <w:uiPriority w:val="99"/>
    <w:rsid w:val="00453ED1"/>
    <w:pPr>
      <w:widowControl/>
      <w:suppressAutoHyphens w:val="0"/>
      <w:autoSpaceDE/>
    </w:pPr>
    <w:rPr>
      <w:rFonts w:cs="Times New Roman"/>
      <w:sz w:val="20"/>
      <w:szCs w:val="20"/>
      <w:lang w:eastAsia="ru-RU"/>
    </w:rPr>
  </w:style>
  <w:style w:type="character" w:customStyle="1" w:styleId="aff8">
    <w:name w:val="Текст примечания Знак"/>
    <w:basedOn w:val="a2"/>
    <w:link w:val="aff7"/>
    <w:rsid w:val="00453ED1"/>
  </w:style>
  <w:style w:type="paragraph" w:styleId="aff9">
    <w:name w:val="annotation subject"/>
    <w:basedOn w:val="aff7"/>
    <w:next w:val="aff7"/>
    <w:link w:val="affa"/>
    <w:rsid w:val="00453ED1"/>
    <w:rPr>
      <w:b/>
      <w:bCs/>
    </w:rPr>
  </w:style>
  <w:style w:type="character" w:customStyle="1" w:styleId="affa">
    <w:name w:val="Тема примечания Знак"/>
    <w:basedOn w:val="aff8"/>
    <w:link w:val="aff9"/>
    <w:rsid w:val="00453ED1"/>
    <w:rPr>
      <w:b/>
      <w:bCs/>
    </w:rPr>
  </w:style>
  <w:style w:type="character" w:styleId="affb">
    <w:name w:val="endnote reference"/>
    <w:basedOn w:val="a2"/>
    <w:uiPriority w:val="99"/>
    <w:rsid w:val="00453ED1"/>
    <w:rPr>
      <w:vertAlign w:val="superscript"/>
    </w:rPr>
  </w:style>
  <w:style w:type="paragraph" w:customStyle="1" w:styleId="affc">
    <w:name w:val="Мой"/>
    <w:basedOn w:val="a1"/>
    <w:rsid w:val="00453ED1"/>
    <w:pPr>
      <w:widowControl/>
      <w:suppressAutoHyphens w:val="0"/>
      <w:autoSpaceDE/>
      <w:ind w:firstLine="851"/>
      <w:jc w:val="both"/>
    </w:pPr>
    <w:rPr>
      <w:rFonts w:cs="Times New Roman"/>
      <w:sz w:val="28"/>
      <w:szCs w:val="28"/>
      <w:lang w:eastAsia="en-US"/>
    </w:rPr>
  </w:style>
  <w:style w:type="character" w:customStyle="1" w:styleId="19">
    <w:name w:val="Основной текст1"/>
    <w:rsid w:val="00453ED1"/>
    <w:rPr>
      <w:rFonts w:ascii="Times New Roman" w:hAnsi="Times New Roman" w:cs="Times New Roman"/>
      <w:spacing w:val="0"/>
      <w:sz w:val="26"/>
      <w:szCs w:val="26"/>
    </w:rPr>
  </w:style>
  <w:style w:type="character" w:customStyle="1" w:styleId="27">
    <w:name w:val="Основной текст 2 Знак"/>
    <w:basedOn w:val="a2"/>
    <w:link w:val="26"/>
    <w:rsid w:val="00453ED1"/>
    <w:rPr>
      <w:rFonts w:cs="Calibri"/>
      <w:sz w:val="24"/>
      <w:szCs w:val="24"/>
      <w:lang w:eastAsia="ar-SA"/>
    </w:rPr>
  </w:style>
  <w:style w:type="paragraph" w:customStyle="1" w:styleId="211">
    <w:name w:val="Основной текст 21"/>
    <w:basedOn w:val="a1"/>
    <w:rsid w:val="00453ED1"/>
    <w:pPr>
      <w:suppressAutoHyphens w:val="0"/>
      <w:autoSpaceDE/>
      <w:jc w:val="both"/>
    </w:pPr>
    <w:rPr>
      <w:rFonts w:cs="Times New Roman"/>
      <w:sz w:val="22"/>
      <w:szCs w:val="22"/>
      <w:lang w:eastAsia="ru-RU"/>
    </w:rPr>
  </w:style>
  <w:style w:type="character" w:styleId="affd">
    <w:name w:val="line number"/>
    <w:basedOn w:val="a2"/>
    <w:rsid w:val="00453ED1"/>
  </w:style>
  <w:style w:type="paragraph" w:styleId="affe">
    <w:name w:val="Title"/>
    <w:basedOn w:val="a1"/>
    <w:next w:val="a1"/>
    <w:link w:val="afff"/>
    <w:qFormat/>
    <w:rsid w:val="00453ED1"/>
    <w:pPr>
      <w:widowControl/>
      <w:suppressAutoHyphens w:val="0"/>
      <w:autoSpaceDE/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2"/>
    <w:link w:val="affe"/>
    <w:rsid w:val="00453ED1"/>
    <w:rPr>
      <w:rFonts w:ascii="Cambria" w:hAnsi="Cambria"/>
      <w:bCs/>
      <w:kern w:val="28"/>
      <w:sz w:val="32"/>
      <w:szCs w:val="32"/>
    </w:rPr>
  </w:style>
  <w:style w:type="character" w:customStyle="1" w:styleId="WW8Num3z2">
    <w:name w:val="WW8Num3z2"/>
    <w:rsid w:val="00D62BD2"/>
    <w:rPr>
      <w:rFonts w:ascii="Symbol" w:hAnsi="Symbol" w:cs="Symbol"/>
    </w:rPr>
  </w:style>
  <w:style w:type="character" w:customStyle="1" w:styleId="WW8Num6z0">
    <w:name w:val="WW8Num6z0"/>
    <w:rsid w:val="00D62BD2"/>
    <w:rPr>
      <w:rFonts w:ascii="Symbol" w:hAnsi="Symbol" w:cs="OpenSymbol"/>
    </w:rPr>
  </w:style>
  <w:style w:type="character" w:customStyle="1" w:styleId="WW8Num7z0">
    <w:name w:val="WW8Num7z0"/>
    <w:rsid w:val="00D62BD2"/>
    <w:rPr>
      <w:rFonts w:ascii="Symbol" w:hAnsi="Symbol" w:cs="OpenSymbol"/>
    </w:rPr>
  </w:style>
  <w:style w:type="character" w:customStyle="1" w:styleId="WW8Num9z0">
    <w:name w:val="WW8Num9z0"/>
    <w:rsid w:val="00D62BD2"/>
    <w:rPr>
      <w:rFonts w:ascii="Symbol" w:hAnsi="Symbol" w:cs="OpenSymbol"/>
    </w:rPr>
  </w:style>
  <w:style w:type="character" w:customStyle="1" w:styleId="WW8Num10z0">
    <w:name w:val="WW8Num10z0"/>
    <w:rsid w:val="00D62BD2"/>
    <w:rPr>
      <w:rFonts w:ascii="Times New Roman" w:eastAsia="Times New Roman" w:hAnsi="Times New Roman"/>
    </w:rPr>
  </w:style>
  <w:style w:type="character" w:customStyle="1" w:styleId="WW8Num12z0">
    <w:name w:val="WW8Num12z0"/>
    <w:rsid w:val="00D62BD2"/>
    <w:rPr>
      <w:rFonts w:ascii="Symbol" w:hAnsi="Symbol"/>
    </w:rPr>
  </w:style>
  <w:style w:type="character" w:customStyle="1" w:styleId="WW8Num4z1">
    <w:name w:val="WW8Num4z1"/>
    <w:rsid w:val="00D62BD2"/>
    <w:rPr>
      <w:rFonts w:ascii="Symbol" w:hAnsi="Symbol"/>
    </w:rPr>
  </w:style>
  <w:style w:type="character" w:customStyle="1" w:styleId="WW8Num5z0">
    <w:name w:val="WW8Num5z0"/>
    <w:rsid w:val="00D62BD2"/>
    <w:rPr>
      <w:rFonts w:ascii="Symbol" w:hAnsi="Symbol"/>
    </w:rPr>
  </w:style>
  <w:style w:type="character" w:customStyle="1" w:styleId="WW8Num8z0">
    <w:name w:val="WW8Num8z0"/>
    <w:rsid w:val="00D62BD2"/>
    <w:rPr>
      <w:rFonts w:ascii="Times New Roman" w:eastAsia="Times New Roman" w:hAnsi="Times New Roman"/>
    </w:rPr>
  </w:style>
  <w:style w:type="character" w:customStyle="1" w:styleId="WW8Num8z1">
    <w:name w:val="WW8Num8z1"/>
    <w:rsid w:val="00D62BD2"/>
    <w:rPr>
      <w:rFonts w:ascii="Courier New" w:hAnsi="Courier New" w:cs="Courier New"/>
    </w:rPr>
  </w:style>
  <w:style w:type="character" w:customStyle="1" w:styleId="WW8Num8z2">
    <w:name w:val="WW8Num8z2"/>
    <w:rsid w:val="00D62BD2"/>
    <w:rPr>
      <w:rFonts w:ascii="Wingdings" w:hAnsi="Wingdings" w:cs="Wingdings"/>
    </w:rPr>
  </w:style>
  <w:style w:type="character" w:customStyle="1" w:styleId="WW8Num8z3">
    <w:name w:val="WW8Num8z3"/>
    <w:rsid w:val="00D62BD2"/>
    <w:rPr>
      <w:rFonts w:ascii="Symbol" w:hAnsi="Symbol" w:cs="Symbol"/>
    </w:rPr>
  </w:style>
  <w:style w:type="character" w:customStyle="1" w:styleId="WW8Num9z1">
    <w:name w:val="WW8Num9z1"/>
    <w:rsid w:val="00D62BD2"/>
    <w:rPr>
      <w:rFonts w:ascii="Symbol" w:hAnsi="Symbol"/>
    </w:rPr>
  </w:style>
  <w:style w:type="character" w:customStyle="1" w:styleId="WW8Num10z1">
    <w:name w:val="WW8Num10z1"/>
    <w:rsid w:val="00D62BD2"/>
    <w:rPr>
      <w:rFonts w:ascii="Courier New" w:hAnsi="Courier New" w:cs="Courier New"/>
    </w:rPr>
  </w:style>
  <w:style w:type="character" w:customStyle="1" w:styleId="WW8Num10z2">
    <w:name w:val="WW8Num10z2"/>
    <w:rsid w:val="00D62BD2"/>
    <w:rPr>
      <w:rFonts w:ascii="Wingdings" w:hAnsi="Wingdings" w:cs="Wingdings"/>
    </w:rPr>
  </w:style>
  <w:style w:type="character" w:customStyle="1" w:styleId="WW8Num10z3">
    <w:name w:val="WW8Num10z3"/>
    <w:rsid w:val="00D62BD2"/>
    <w:rPr>
      <w:rFonts w:ascii="Symbol" w:hAnsi="Symbol" w:cs="Symbol"/>
    </w:rPr>
  </w:style>
  <w:style w:type="character" w:customStyle="1" w:styleId="WW8Num12z1">
    <w:name w:val="WW8Num12z1"/>
    <w:rsid w:val="00D62BD2"/>
    <w:rPr>
      <w:rFonts w:ascii="Courier New" w:hAnsi="Courier New" w:cs="Courier New"/>
    </w:rPr>
  </w:style>
  <w:style w:type="character" w:customStyle="1" w:styleId="WW8Num12z2">
    <w:name w:val="WW8Num12z2"/>
    <w:rsid w:val="00D62BD2"/>
    <w:rPr>
      <w:rFonts w:ascii="Wingdings" w:hAnsi="Wingdings"/>
    </w:rPr>
  </w:style>
  <w:style w:type="character" w:customStyle="1" w:styleId="WW8Num15z0">
    <w:name w:val="WW8Num15z0"/>
    <w:rsid w:val="00D62BD2"/>
    <w:rPr>
      <w:color w:val="auto"/>
    </w:rPr>
  </w:style>
  <w:style w:type="character" w:customStyle="1" w:styleId="WW8Num19z2">
    <w:name w:val="WW8Num19z2"/>
    <w:rsid w:val="00D62BD2"/>
    <w:rPr>
      <w:rFonts w:ascii="Symbol" w:hAnsi="Symbol" w:cs="Symbol"/>
    </w:rPr>
  </w:style>
  <w:style w:type="character" w:customStyle="1" w:styleId="WW8Num25z0">
    <w:name w:val="WW8Num25z0"/>
    <w:rsid w:val="00D62BD2"/>
    <w:rPr>
      <w:rFonts w:ascii="Symbol" w:hAnsi="Symbol"/>
    </w:rPr>
  </w:style>
  <w:style w:type="character" w:customStyle="1" w:styleId="WW8Num25z1">
    <w:name w:val="WW8Num25z1"/>
    <w:rsid w:val="00D62BD2"/>
    <w:rPr>
      <w:rFonts w:ascii="Courier New" w:hAnsi="Courier New" w:cs="Courier New"/>
    </w:rPr>
  </w:style>
  <w:style w:type="character" w:customStyle="1" w:styleId="WW8Num25z2">
    <w:name w:val="WW8Num25z2"/>
    <w:rsid w:val="00D62BD2"/>
    <w:rPr>
      <w:rFonts w:ascii="Wingdings" w:hAnsi="Wingdings"/>
    </w:rPr>
  </w:style>
  <w:style w:type="character" w:customStyle="1" w:styleId="WW8Num29z0">
    <w:name w:val="WW8Num29z0"/>
    <w:rsid w:val="00D62BD2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D62BD2"/>
    <w:rPr>
      <w:rFonts w:ascii="Wingdings" w:hAnsi="Wingdings"/>
    </w:rPr>
  </w:style>
  <w:style w:type="character" w:customStyle="1" w:styleId="WW8Num29z3">
    <w:name w:val="WW8Num29z3"/>
    <w:rsid w:val="00D62BD2"/>
    <w:rPr>
      <w:rFonts w:ascii="Symbol" w:hAnsi="Symbol"/>
    </w:rPr>
  </w:style>
  <w:style w:type="character" w:customStyle="1" w:styleId="WW8Num29z4">
    <w:name w:val="WW8Num29z4"/>
    <w:rsid w:val="00D62BD2"/>
    <w:rPr>
      <w:rFonts w:ascii="Courier New" w:hAnsi="Courier New"/>
    </w:rPr>
  </w:style>
  <w:style w:type="character" w:customStyle="1" w:styleId="WW8Num30z1">
    <w:name w:val="WW8Num30z1"/>
    <w:rsid w:val="00D62BD2"/>
    <w:rPr>
      <w:rFonts w:ascii="Courier New" w:hAnsi="Courier New" w:cs="Courier New"/>
    </w:rPr>
  </w:style>
  <w:style w:type="character" w:customStyle="1" w:styleId="WW8Num30z2">
    <w:name w:val="WW8Num30z2"/>
    <w:rsid w:val="00D62BD2"/>
    <w:rPr>
      <w:rFonts w:ascii="Wingdings" w:hAnsi="Wingdings"/>
    </w:rPr>
  </w:style>
  <w:style w:type="character" w:customStyle="1" w:styleId="WW8Num30z3">
    <w:name w:val="WW8Num30z3"/>
    <w:rsid w:val="00D62BD2"/>
    <w:rPr>
      <w:rFonts w:ascii="Symbol" w:hAnsi="Symbol"/>
    </w:rPr>
  </w:style>
  <w:style w:type="character" w:customStyle="1" w:styleId="WW8Num35z0">
    <w:name w:val="WW8Num35z0"/>
    <w:rsid w:val="00D62BD2"/>
    <w:rPr>
      <w:rFonts w:ascii="Times New Roman" w:eastAsia="Times New Roman" w:hAnsi="Times New Roman"/>
    </w:rPr>
  </w:style>
  <w:style w:type="character" w:customStyle="1" w:styleId="WW8Num35z1">
    <w:name w:val="WW8Num35z1"/>
    <w:rsid w:val="00D62BD2"/>
    <w:rPr>
      <w:rFonts w:ascii="Courier New" w:hAnsi="Courier New" w:cs="Courier New"/>
    </w:rPr>
  </w:style>
  <w:style w:type="character" w:customStyle="1" w:styleId="WW8Num35z2">
    <w:name w:val="WW8Num35z2"/>
    <w:rsid w:val="00D62BD2"/>
    <w:rPr>
      <w:rFonts w:ascii="Wingdings" w:hAnsi="Wingdings" w:cs="Wingdings"/>
    </w:rPr>
  </w:style>
  <w:style w:type="character" w:customStyle="1" w:styleId="WW8Num35z3">
    <w:name w:val="WW8Num35z3"/>
    <w:rsid w:val="00D62BD2"/>
    <w:rPr>
      <w:rFonts w:ascii="Symbol" w:hAnsi="Symbol" w:cs="Symbol"/>
    </w:rPr>
  </w:style>
  <w:style w:type="character" w:customStyle="1" w:styleId="WW8Num36z0">
    <w:name w:val="WW8Num36z0"/>
    <w:rsid w:val="00D62BD2"/>
    <w:rPr>
      <w:rFonts w:cs="Times New Roman"/>
    </w:rPr>
  </w:style>
  <w:style w:type="character" w:customStyle="1" w:styleId="WW8Num38z0">
    <w:name w:val="WW8Num38z0"/>
    <w:rsid w:val="00D62BD2"/>
    <w:rPr>
      <w:rFonts w:ascii="Symbol" w:hAnsi="Symbol"/>
    </w:rPr>
  </w:style>
  <w:style w:type="character" w:customStyle="1" w:styleId="WW8Num38z1">
    <w:name w:val="WW8Num38z1"/>
    <w:rsid w:val="00D62BD2"/>
    <w:rPr>
      <w:rFonts w:ascii="Courier New" w:hAnsi="Courier New" w:cs="Courier New"/>
    </w:rPr>
  </w:style>
  <w:style w:type="character" w:customStyle="1" w:styleId="WW8Num38z2">
    <w:name w:val="WW8Num38z2"/>
    <w:rsid w:val="00D62BD2"/>
    <w:rPr>
      <w:rFonts w:ascii="Wingdings" w:hAnsi="Wingdings"/>
    </w:rPr>
  </w:style>
  <w:style w:type="character" w:customStyle="1" w:styleId="WW8Num39z0">
    <w:name w:val="WW8Num39z0"/>
    <w:rsid w:val="00D62BD2"/>
    <w:rPr>
      <w:rFonts w:ascii="Symbol" w:hAnsi="Symbol"/>
    </w:rPr>
  </w:style>
  <w:style w:type="character" w:customStyle="1" w:styleId="WW8Num39z1">
    <w:name w:val="WW8Num39z1"/>
    <w:rsid w:val="00D62BD2"/>
    <w:rPr>
      <w:rFonts w:ascii="Courier New" w:hAnsi="Courier New" w:cs="Courier New"/>
    </w:rPr>
  </w:style>
  <w:style w:type="character" w:customStyle="1" w:styleId="WW8Num39z2">
    <w:name w:val="WW8Num39z2"/>
    <w:rsid w:val="00D62BD2"/>
    <w:rPr>
      <w:rFonts w:ascii="Wingdings" w:hAnsi="Wingdings"/>
    </w:rPr>
  </w:style>
  <w:style w:type="character" w:customStyle="1" w:styleId="WW8Num42z0">
    <w:name w:val="WW8Num42z0"/>
    <w:rsid w:val="00D62BD2"/>
    <w:rPr>
      <w:rFonts w:ascii="Symbol" w:hAnsi="Symbol"/>
    </w:rPr>
  </w:style>
  <w:style w:type="character" w:customStyle="1" w:styleId="WW8Num42z1">
    <w:name w:val="WW8Num42z1"/>
    <w:rsid w:val="00D62BD2"/>
    <w:rPr>
      <w:rFonts w:ascii="Courier New" w:hAnsi="Courier New" w:cs="Courier New"/>
    </w:rPr>
  </w:style>
  <w:style w:type="character" w:customStyle="1" w:styleId="WW8Num42z2">
    <w:name w:val="WW8Num42z2"/>
    <w:rsid w:val="00D62BD2"/>
    <w:rPr>
      <w:rFonts w:ascii="Wingdings" w:hAnsi="Wingdings"/>
    </w:rPr>
  </w:style>
  <w:style w:type="character" w:customStyle="1" w:styleId="WW8NumSt13z0">
    <w:name w:val="WW8NumSt13z0"/>
    <w:rsid w:val="00D62BD2"/>
    <w:rPr>
      <w:rFonts w:ascii="Times New Roman" w:hAnsi="Times New Roman"/>
    </w:rPr>
  </w:style>
  <w:style w:type="character" w:customStyle="1" w:styleId="5">
    <w:name w:val="Основной шрифт абзаца5"/>
    <w:rsid w:val="00D62BD2"/>
    <w:rPr>
      <w:b/>
      <w:i/>
      <w:sz w:val="28"/>
      <w:lang w:val="en-GB" w:eastAsia="ar-SA" w:bidi="ar-SA"/>
    </w:rPr>
  </w:style>
  <w:style w:type="character" w:customStyle="1" w:styleId="WW-Absatz-Standardschriftart11111111111">
    <w:name w:val="WW-Absatz-Standardschriftart11111111111"/>
    <w:rsid w:val="00D62BD2"/>
  </w:style>
  <w:style w:type="character" w:customStyle="1" w:styleId="WW-Absatz-Standardschriftart1111111111111">
    <w:name w:val="WW-Absatz-Standardschriftart1111111111111"/>
    <w:rsid w:val="00D62BD2"/>
  </w:style>
  <w:style w:type="character" w:customStyle="1" w:styleId="WW-Absatz-Standardschriftart11111111111111">
    <w:name w:val="WW-Absatz-Standardschriftart11111111111111"/>
    <w:rsid w:val="00D62BD2"/>
  </w:style>
  <w:style w:type="character" w:customStyle="1" w:styleId="WW-Absatz-Standardschriftart111111111111111">
    <w:name w:val="WW-Absatz-Standardschriftart111111111111111"/>
    <w:rsid w:val="00D62BD2"/>
  </w:style>
  <w:style w:type="character" w:customStyle="1" w:styleId="afff0">
    <w:name w:val="Символ сноски"/>
    <w:basedOn w:val="5"/>
    <w:rsid w:val="00D62BD2"/>
    <w:rPr>
      <w:b/>
      <w:i/>
      <w:sz w:val="28"/>
      <w:vertAlign w:val="superscript"/>
      <w:lang w:val="en-GB" w:eastAsia="ar-SA" w:bidi="ar-SA"/>
    </w:rPr>
  </w:style>
  <w:style w:type="character" w:customStyle="1" w:styleId="1a">
    <w:name w:val="Знак примечания1"/>
    <w:basedOn w:val="5"/>
    <w:rsid w:val="00D62BD2"/>
    <w:rPr>
      <w:b/>
      <w:i/>
      <w:sz w:val="16"/>
      <w:szCs w:val="16"/>
      <w:lang w:val="en-GB" w:eastAsia="ar-SA" w:bidi="ar-SA"/>
    </w:rPr>
  </w:style>
  <w:style w:type="character" w:customStyle="1" w:styleId="afff1">
    <w:name w:val="Символы концевой сноски"/>
    <w:basedOn w:val="5"/>
    <w:rsid w:val="00D62BD2"/>
    <w:rPr>
      <w:b/>
      <w:i/>
      <w:sz w:val="28"/>
      <w:vertAlign w:val="superscript"/>
      <w:lang w:val="en-GB" w:eastAsia="ar-SA" w:bidi="ar-SA"/>
    </w:rPr>
  </w:style>
  <w:style w:type="paragraph" w:customStyle="1" w:styleId="50">
    <w:name w:val="Название5"/>
    <w:basedOn w:val="a1"/>
    <w:rsid w:val="00D62BD2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1"/>
    <w:rsid w:val="00D62BD2"/>
    <w:pPr>
      <w:suppressLineNumbers/>
    </w:pPr>
    <w:rPr>
      <w:rFonts w:cs="Tahoma"/>
    </w:rPr>
  </w:style>
  <w:style w:type="paragraph" w:customStyle="1" w:styleId="310">
    <w:name w:val="Основной текст с отступом 31"/>
    <w:basedOn w:val="a1"/>
    <w:rsid w:val="00D62BD2"/>
    <w:pPr>
      <w:spacing w:after="120"/>
      <w:ind w:left="283"/>
    </w:pPr>
    <w:rPr>
      <w:b/>
      <w:i/>
      <w:sz w:val="16"/>
      <w:szCs w:val="16"/>
      <w:lang w:val="en-GB"/>
    </w:rPr>
  </w:style>
  <w:style w:type="paragraph" w:customStyle="1" w:styleId="220">
    <w:name w:val="Основной текст с отступом 22"/>
    <w:basedOn w:val="a1"/>
    <w:rsid w:val="00D62BD2"/>
    <w:pPr>
      <w:spacing w:after="120" w:line="480" w:lineRule="auto"/>
      <w:ind w:left="283"/>
    </w:pPr>
    <w:rPr>
      <w:b/>
      <w:i/>
      <w:lang w:val="en-GB"/>
    </w:rPr>
  </w:style>
  <w:style w:type="paragraph" w:customStyle="1" w:styleId="221">
    <w:name w:val="Основной текст 22"/>
    <w:basedOn w:val="a1"/>
    <w:rsid w:val="00D62BD2"/>
    <w:pPr>
      <w:spacing w:after="120" w:line="480" w:lineRule="auto"/>
    </w:pPr>
  </w:style>
  <w:style w:type="paragraph" w:customStyle="1" w:styleId="311">
    <w:name w:val="Основной текст 31"/>
    <w:basedOn w:val="a1"/>
    <w:rsid w:val="00D62BD2"/>
    <w:pPr>
      <w:spacing w:after="120"/>
    </w:pPr>
    <w:rPr>
      <w:sz w:val="16"/>
      <w:szCs w:val="16"/>
    </w:rPr>
  </w:style>
  <w:style w:type="paragraph" w:customStyle="1" w:styleId="WW-">
    <w:name w:val="WW-Базовый"/>
    <w:rsid w:val="00D62BD2"/>
    <w:pPr>
      <w:suppressAutoHyphens/>
      <w:spacing w:after="200" w:line="276" w:lineRule="auto"/>
    </w:pPr>
    <w:rPr>
      <w:rFonts w:ascii="Calibri" w:eastAsia="Lucida Sans Unicode" w:hAnsi="Calibri"/>
      <w:sz w:val="22"/>
      <w:szCs w:val="22"/>
      <w:lang w:eastAsia="ar-SA"/>
    </w:rPr>
  </w:style>
  <w:style w:type="paragraph" w:customStyle="1" w:styleId="212">
    <w:name w:val="Красная строка 21"/>
    <w:basedOn w:val="ad"/>
    <w:rsid w:val="00D62BD2"/>
    <w:pPr>
      <w:widowControl/>
      <w:suppressAutoHyphens w:val="0"/>
      <w:autoSpaceDE/>
      <w:ind w:firstLine="210"/>
    </w:pPr>
    <w:rPr>
      <w:rFonts w:cs="Times New Roman"/>
      <w:b w:val="0"/>
      <w:i w:val="0"/>
      <w:sz w:val="28"/>
      <w:szCs w:val="28"/>
      <w:lang w:val="ru-RU"/>
    </w:rPr>
  </w:style>
  <w:style w:type="paragraph" w:customStyle="1" w:styleId="1b">
    <w:name w:val="Текст примечания1"/>
    <w:basedOn w:val="a1"/>
    <w:rsid w:val="00D62BD2"/>
    <w:pPr>
      <w:widowControl/>
      <w:suppressAutoHyphens w:val="0"/>
      <w:autoSpaceDE/>
    </w:pPr>
    <w:rPr>
      <w:rFonts w:cs="Times New Roman"/>
      <w:sz w:val="20"/>
      <w:szCs w:val="20"/>
    </w:rPr>
  </w:style>
  <w:style w:type="paragraph" w:styleId="afff2">
    <w:name w:val="Subtitle"/>
    <w:basedOn w:val="a7"/>
    <w:next w:val="a8"/>
    <w:link w:val="afff3"/>
    <w:qFormat/>
    <w:rsid w:val="00D62BD2"/>
    <w:pPr>
      <w:jc w:val="center"/>
    </w:pPr>
    <w:rPr>
      <w:i/>
      <w:iCs/>
    </w:rPr>
  </w:style>
  <w:style w:type="character" w:customStyle="1" w:styleId="afff3">
    <w:name w:val="Подзаголовок Знак"/>
    <w:basedOn w:val="a2"/>
    <w:link w:val="afff2"/>
    <w:rsid w:val="00D62BD2"/>
    <w:rPr>
      <w:rFonts w:ascii="Arial" w:eastAsia="Lucida Sans Unicode" w:hAnsi="Arial" w:cs="Tahoma"/>
      <w:iCs/>
      <w:szCs w:val="28"/>
      <w:lang w:eastAsia="ar-SA"/>
    </w:rPr>
  </w:style>
  <w:style w:type="paragraph" w:customStyle="1" w:styleId="afff4">
    <w:name w:val="Содержимое врезки"/>
    <w:basedOn w:val="a8"/>
    <w:rsid w:val="00D62BD2"/>
  </w:style>
  <w:style w:type="paragraph" w:customStyle="1" w:styleId="afff5">
    <w:name w:val="Знак"/>
    <w:basedOn w:val="a1"/>
    <w:rsid w:val="00EB66D9"/>
    <w:pPr>
      <w:widowControl/>
      <w:suppressAutoHyphens w:val="0"/>
      <w:autoSpaceDE/>
      <w:spacing w:after="160" w:line="240" w:lineRule="exact"/>
    </w:pPr>
    <w:rPr>
      <w:rFonts w:cs="Times New Roman"/>
      <w:noProof/>
      <w:sz w:val="20"/>
      <w:szCs w:val="20"/>
      <w:lang w:eastAsia="ru-RU"/>
    </w:rPr>
  </w:style>
  <w:style w:type="paragraph" w:customStyle="1" w:styleId="afff6">
    <w:name w:val="Знак Знак Знак"/>
    <w:basedOn w:val="a1"/>
    <w:rsid w:val="00EB66D9"/>
    <w:pPr>
      <w:suppressAutoHyphens w:val="0"/>
      <w:autoSpaceDE/>
      <w:adjustRightInd w:val="0"/>
      <w:spacing w:after="160" w:line="240" w:lineRule="exact"/>
      <w:jc w:val="right"/>
    </w:pPr>
    <w:rPr>
      <w:rFonts w:cs="Times New Roman"/>
      <w:sz w:val="20"/>
      <w:szCs w:val="20"/>
      <w:lang w:val="en-GB" w:eastAsia="en-US"/>
    </w:rPr>
  </w:style>
  <w:style w:type="paragraph" w:customStyle="1" w:styleId="2b">
    <w:name w:val="Абзац списка2"/>
    <w:basedOn w:val="a1"/>
    <w:qFormat/>
    <w:rsid w:val="00EB66D9"/>
    <w:pPr>
      <w:widowControl/>
      <w:suppressAutoHyphens w:val="0"/>
      <w:autoSpaceDE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character" w:customStyle="1" w:styleId="35">
    <w:name w:val="Основной текст 3 Знак"/>
    <w:basedOn w:val="a2"/>
    <w:link w:val="34"/>
    <w:rsid w:val="00EB66D9"/>
    <w:rPr>
      <w:rFonts w:cs="Calibri"/>
      <w:sz w:val="16"/>
      <w:szCs w:val="16"/>
      <w:lang w:eastAsia="ar-SA"/>
    </w:rPr>
  </w:style>
  <w:style w:type="paragraph" w:customStyle="1" w:styleId="1c">
    <w:name w:val="Знак Знак1 Знак"/>
    <w:basedOn w:val="a1"/>
    <w:rsid w:val="00EB66D9"/>
    <w:pPr>
      <w:widowControl/>
      <w:suppressAutoHyphens w:val="0"/>
      <w:autoSpaceDE/>
    </w:pPr>
    <w:rPr>
      <w:rFonts w:ascii="Verdana" w:hAnsi="Verdana" w:cs="Verdana"/>
      <w:sz w:val="20"/>
      <w:szCs w:val="20"/>
      <w:lang w:val="en-US" w:eastAsia="en-US"/>
    </w:rPr>
  </w:style>
  <w:style w:type="character" w:styleId="afff7">
    <w:name w:val="Strong"/>
    <w:basedOn w:val="a2"/>
    <w:uiPriority w:val="22"/>
    <w:qFormat/>
    <w:rsid w:val="00066317"/>
    <w:rPr>
      <w:b/>
      <w:bCs/>
    </w:rPr>
  </w:style>
  <w:style w:type="character" w:styleId="afff8">
    <w:name w:val="Emphasis"/>
    <w:basedOn w:val="a2"/>
    <w:uiPriority w:val="20"/>
    <w:qFormat/>
    <w:rsid w:val="00E62BEC"/>
    <w:rPr>
      <w:i/>
      <w:iCs/>
    </w:rPr>
  </w:style>
  <w:style w:type="character" w:customStyle="1" w:styleId="rr-real-err-msg">
    <w:name w:val="rr-real-err-msg"/>
    <w:basedOn w:val="a2"/>
    <w:rsid w:val="00010E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5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7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6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5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6101">
                  <w:marLeft w:val="288"/>
                  <w:marRight w:val="0"/>
                  <w:marTop w:val="288"/>
                  <w:marBottom w:val="2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4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C71E6-D3A9-4C7A-B99B-0E33A7E51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4588</TotalTime>
  <Pages>9</Pages>
  <Words>3018</Words>
  <Characters>17207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20185</CharactersWithSpaces>
  <SharedDoc>false</SharedDoc>
  <HLinks>
    <vt:vector size="72" baseType="variant">
      <vt:variant>
        <vt:i4>2293785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sub_503160886</vt:lpwstr>
      </vt:variant>
      <vt:variant>
        <vt:i4>1245216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sub_503178</vt:lpwstr>
      </vt:variant>
      <vt:variant>
        <vt:i4>1966112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sub_503175</vt:lpwstr>
      </vt:variant>
      <vt:variant>
        <vt:i4>2031648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sub_503174</vt:lpwstr>
      </vt:variant>
      <vt:variant>
        <vt:i4>1572896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sub_503173</vt:lpwstr>
      </vt:variant>
      <vt:variant>
        <vt:i4>1638432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sub_503172</vt:lpwstr>
      </vt:variant>
      <vt:variant>
        <vt:i4>1703968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sub_503171</vt:lpwstr>
      </vt:variant>
      <vt:variant>
        <vt:i4>1179681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sub_503169</vt:lpwstr>
      </vt:variant>
      <vt:variant>
        <vt:i4>1245217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sub_503168</vt:lpwstr>
      </vt:variant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consultantplus://offline/ref=2A2CB0A9EC893F8345FC398FF407DF39A782612D7C8D85A0BD064300C4B70A12514F5B78E3hDRAH</vt:lpwstr>
      </vt:variant>
      <vt:variant>
        <vt:lpwstr/>
      </vt:variant>
      <vt:variant>
        <vt:i4>3407982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consultantplus://offline/main?base=LAW;n=112236;fld=134;dst=100103</vt:lpwstr>
      </vt:variant>
      <vt:variant>
        <vt:lpwstr/>
      </vt:variant>
      <vt:variant>
        <vt:i4>3342441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consultantplus://offline/main?base=LAW;n=114073;fld=134;dst=100403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</dc:creator>
  <cp:lastModifiedBy>lena</cp:lastModifiedBy>
  <cp:revision>233</cp:revision>
  <cp:lastPrinted>2024-03-27T07:13:00Z</cp:lastPrinted>
  <dcterms:created xsi:type="dcterms:W3CDTF">2022-03-04T06:39:00Z</dcterms:created>
  <dcterms:modified xsi:type="dcterms:W3CDTF">2026-05-14T09:16:00Z</dcterms:modified>
</cp:coreProperties>
</file>